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ackground w:color="FFFFFF"/>
  <w:body>
    <w:p w:rsidRPr="00086648" w:rsidR="002A74DB" w:rsidP="27F43229" w:rsidRDefault="007F51DA" w14:paraId="3B37D220" w14:textId="4F8DE156">
      <w:pPr>
        <w:widowControl/>
        <w:suppressAutoHyphens w:val="0"/>
        <w:spacing w:after="200" w:line="480" w:lineRule="auto"/>
        <w:jc w:val="center"/>
        <w:textAlignment w:val="auto"/>
        <w:outlineLvl w:val="0"/>
        <w:rPr>
          <w:rFonts w:eastAsia="Calibri" w:asciiTheme="minorHAnsi" w:hAnsiTheme="minorHAnsi" w:cstheme="minorHAnsi"/>
          <w:b/>
          <w:bCs/>
          <w:kern w:val="0"/>
          <w:sz w:val="22"/>
          <w:szCs w:val="22"/>
          <w:lang w:eastAsia="en-US"/>
        </w:rPr>
      </w:pPr>
      <w:sdt>
        <w:sdtPr>
          <w:rPr>
            <w:rFonts w:asciiTheme="minorHAnsi" w:hAnsiTheme="minorHAnsi" w:eastAsiaTheme="minorEastAsia" w:cstheme="minorHAnsi"/>
            <w:b/>
            <w:bCs/>
            <w:color w:val="000000" w:themeColor="text1"/>
            <w:sz w:val="22"/>
            <w:szCs w:val="22"/>
            <w:shd w:val="clear" w:color="auto" w:fill="FFF2CC" w:themeFill="accent4" w:themeFillTint="33"/>
            <w:lang w:eastAsia="en-US"/>
          </w:rPr>
          <w:id w:val="1968470955"/>
          <w:placeholder>
            <w:docPart w:val="EC766A2FC845493F9BFFE5BC8848B612"/>
          </w:placeholder>
          <w:comboBox>
            <w:listItem w:displayText="Επιλέξτε ΚΥΤ/ΚΕΔ/ΕΔΠΦΑΑ" w:value="Επιλέξτε ΚΥΤ/ΚΕΔ/ΕΔΠΦΑΑ"/>
            <w:listItem w:displayText="Κλειστή Ελεγχόμενη Δομή Κω" w:value="Κλειστή Ελεγχόμενη Δομή Κω"/>
            <w:listItem w:displayText="Κλειστή Ελεγχόμενη Δομή Λέρου" w:value="Κλειστή Ελεγχόμενη Δομή Λέρου"/>
            <w:listItem w:displayText="Κλειστή Ελεγχόμενη Δομή Λέσβου" w:value="Κλειστή Ελεγχόμενη Δομή Λέσβου"/>
            <w:listItem w:displayText="Κλειστή Ελεγχόμενη Δομή Σάμου" w:value="Κλειστή Ελεγχόμενη Δομή Σάμου"/>
            <w:listItem w:displayText="Κέντρο Υποδοχής και Ταυτοποίησης Φυλακίου" w:value="Κέντρο Υποδοχής και Ταυτοποίησης Φυλακίου"/>
            <w:listItem w:displayText="Κλειστή Ελεγχόμενη Δομή Χίου" w:value="Κλειστή Ελεγχόμενη Δομή Χίου"/>
            <w:listItem w:displayText="Κέντρο Υποδοχής και Ταυτοποίησης &amp; Ελεγχόμενη Δομή Προσωρινής Φιλοξενίας Αιτούντων Άσυλο Διαβατών" w:value="Κέντρο Υποδοχής και Ταυτοποίησης &amp; Ελεγχόμενη Δομή Προσωρινής Φιλοξενίας Αιτούντων Άσυλο Διαβατών"/>
            <w:listItem w:displayText="Κέντρο Υποδοχής και Ταυτοποίησης &amp; Ελεγχόμενη Δομή Προσωρινής Φιλοξενίας Αιτούντων Άσυλο Μαλακάσας" w:value="Κέντρο Υποδοχής και Ταυτοποίησης &amp; Ελεγχόμενη Δομή Προσωρινής Φιλοξενίας Αιτούντων Άσυλο Μαλακάσας"/>
            <w:listItem w:displayText="Ελεγχόμενη Δομή Προσωρινής Φιλοξενίας αιτούντων άσυλο Δυτικής Λέσβου" w:value="Ελεγχόμενη Δομή Προσωρινής Φιλοξενίας αιτούντων άσυλο Δυτικής Λέσβου"/>
            <w:listItem w:displayText="ΕΔΠΦΑΑ Σχιστού" w:value="ΕΔΠΦΑΑ Σχιστού"/>
            <w:listItem w:displayText="ΕΔΠΦΑΑ Βόλου" w:value="ΕΔΠΦΑΑ Βόλου"/>
            <w:listItem w:displayText="ΕΔΠΦΑΑ Θερμοπυλών" w:value="ΕΔΠΦΑΑ Θερμοπυλών"/>
            <w:listItem w:displayText="ΕΔΠΦΑΑ Κουτσόχερου" w:value="ΕΔΠΦΑΑ Κουτσόχερου"/>
            <w:listItem w:displayText="ΕΔΠΦΑΑ Θήβας" w:value="ΕΔΠΦΑΑ Θήβας"/>
            <w:listItem w:displayText="ΕΔΠΦΑΑ Κυλλήνης" w:value="ΕΔΠΦΑΑ Κυλλήνης"/>
            <w:listItem w:displayText="ΕΔΠΦΑΑ Οινοφύτων" w:value="ΕΔΠΦΑΑ Οινοφύτων"/>
            <w:listItem w:displayText="ΕΔΠΦΑΑ Ριτσώνας" w:value="ΕΔΠΦΑΑ Ριτσώνας"/>
            <w:listItem w:displayText="ΕΔΠΦΑΑ Κορίνθου" w:value="ΕΔΠΦΑΑ Κορίνθου"/>
            <w:listItem w:displayText="ΕΔΠΦΑΑ Πύργου" w:value="ΕΔΠΦΑΑ Πύργου"/>
            <w:listItem w:displayText="ΕΔΠΦΑΑ Ελευσίνας" w:value="ΕΔΠΦΑΑ Ελευσίνας"/>
            <w:listItem w:displayText="ΕΔΠΦΑΑ Λαγκαδικίων" w:value="ΕΔΠΦΑΑ Λαγκαδικίων"/>
            <w:listItem w:displayText="ΕΔΠΦΑΑ Βαγιοχωρίου" w:value="ΕΔΠΦΑΑ Βαγιοχωρίου"/>
            <w:listItem w:displayText="ΕΔΠΦΑΑ Αλεξάνδρειας" w:value="ΕΔΠΦΑΑ Αλεξάνδρειας"/>
            <w:listItem w:displayText="ΕΔΠΦΑΑ Βέροιας" w:value="ΕΔΠΦΑΑ Βέροιας"/>
            <w:listItem w:displayText="ΕΔΠΦΑΑ Δράμας" w:value="ΕΔΠΦΑΑ Δράμας"/>
            <w:listItem w:displayText="ΕΔΠΦΑΑ Καβάλας" w:value="ΕΔΠΦΑΑ Καβάλας"/>
            <w:listItem w:displayText="ΕΔΠΦΑΑ Σερρών" w:value="ΕΔΠΦΑΑ Σερρών"/>
            <w:listItem w:displayText="ΕΔΠΦΑΑ Σιντικής" w:value="ΕΔΠΦΑΑ Σιντικής"/>
            <w:listItem w:displayText="ΕΔΠΦΑΑ Αγίας Ελένης" w:value="ΕΔΠΦΑΑ Αγίας Ελένης"/>
            <w:listItem w:displayText="ΕΔΠΦΑΑ Κατσικά" w:value="ΕΔΠΦΑΑ Κατσικά"/>
            <w:listItem w:displayText="ΕΔΠΦΑΑ Φιλιππιάδας" w:value="ΕΔΠΦΑΑ Φιλιππιάδας"/>
            <w:listItem w:displayText="ΕΔΠΦΑΑ Πολυκάστρου" w:value="ΕΔΠΦΑΑ Πολυκάστρου"/>
          </w:comboBox>
        </w:sdtPr>
        <w:sdtContent>
          <w:r w:rsidRPr="00086648" w:rsidR="003E414F">
            <w:rPr>
              <w:rFonts w:asciiTheme="minorHAnsi" w:hAnsiTheme="minorHAnsi" w:eastAsiaTheme="minorEastAsia" w:cstheme="minorHAnsi"/>
              <w:b/>
              <w:bCs/>
              <w:color w:val="000000" w:themeColor="text1"/>
              <w:sz w:val="22"/>
              <w:szCs w:val="22"/>
              <w:shd w:val="clear" w:color="auto" w:fill="FFF2CC" w:themeFill="accent4" w:themeFillTint="33"/>
              <w:lang w:eastAsia="en-US"/>
            </w:rPr>
            <w:t>Επιλέξτε ΚΥΤ/ΚΕΔ/ΕΔΠΦΑΑ</w:t>
          </w:r>
        </w:sdtContent>
      </w:sdt>
      <w:r w:rsidRPr="00086648" w:rsidR="003E414F">
        <w:rPr>
          <w:rFonts w:eastAsia="Calibri" w:asciiTheme="minorHAnsi" w:hAnsiTheme="minorHAnsi" w:cstheme="minorHAnsi"/>
          <w:b/>
          <w:bCs/>
          <w:kern w:val="0"/>
          <w:sz w:val="22"/>
          <w:szCs w:val="22"/>
          <w:lang w:eastAsia="en-US"/>
        </w:rPr>
        <w:t xml:space="preserve">                      </w:t>
      </w:r>
      <w:r w:rsidRPr="00086648" w:rsidR="75DFB4DC">
        <w:rPr>
          <w:rFonts w:eastAsia="Calibri" w:asciiTheme="minorHAnsi" w:hAnsiTheme="minorHAnsi" w:cstheme="minorHAnsi"/>
          <w:b/>
          <w:bCs/>
          <w:kern w:val="0"/>
          <w:sz w:val="22"/>
          <w:szCs w:val="22"/>
          <w:lang w:eastAsia="en-US"/>
        </w:rPr>
        <w:t xml:space="preserve">                                    </w:t>
      </w:r>
      <w:r w:rsidRPr="00086648" w:rsidR="005E35CD">
        <w:rPr>
          <w:rFonts w:eastAsia="Calibri" w:asciiTheme="minorHAnsi" w:hAnsiTheme="minorHAnsi" w:cstheme="minorHAnsi"/>
          <w:b/>
          <w:bCs/>
          <w:kern w:val="0"/>
          <w:sz w:val="22"/>
          <w:szCs w:val="22"/>
          <w:lang w:eastAsia="en-US"/>
        </w:rPr>
        <w:t xml:space="preserve">Ημερομηνία: </w:t>
      </w:r>
      <w:proofErr w:type="spellStart"/>
      <w:r w:rsidRPr="00086648" w:rsidR="003E414F">
        <w:rPr>
          <w:rFonts w:eastAsia="Calibri" w:asciiTheme="minorHAnsi" w:hAnsiTheme="minorHAnsi" w:cstheme="minorHAnsi"/>
          <w:b/>
          <w:bCs/>
          <w:kern w:val="0"/>
          <w:sz w:val="22"/>
          <w:szCs w:val="22"/>
          <w:lang w:eastAsia="en-US"/>
        </w:rPr>
        <w:t>ημ</w:t>
      </w:r>
      <w:proofErr w:type="spellEnd"/>
      <w:r w:rsidRPr="00086648" w:rsidR="003E414F">
        <w:rPr>
          <w:rFonts w:eastAsia="Calibri" w:asciiTheme="minorHAnsi" w:hAnsiTheme="minorHAnsi" w:cstheme="minorHAnsi"/>
          <w:b/>
          <w:bCs/>
          <w:kern w:val="0"/>
          <w:sz w:val="22"/>
          <w:szCs w:val="22"/>
          <w:lang w:eastAsia="en-US"/>
        </w:rPr>
        <w:t xml:space="preserve">/μ/έτος                                                                                                                                      </w:t>
      </w:r>
    </w:p>
    <w:p w:rsidRPr="00086648" w:rsidR="002A74DB" w:rsidP="002A74DB" w:rsidRDefault="002A74DB" w14:paraId="44105CEA" w14:textId="77777777">
      <w:pPr>
        <w:rPr>
          <w:rFonts w:asciiTheme="minorHAnsi" w:hAnsiTheme="minorHAnsi" w:cstheme="minorHAnsi"/>
          <w:b/>
          <w:sz w:val="22"/>
          <w:szCs w:val="22"/>
        </w:rPr>
      </w:pPr>
    </w:p>
    <w:p w:rsidRPr="00086648" w:rsidR="00E12A4D" w:rsidP="00F937F4" w:rsidRDefault="00E12A4D" w14:paraId="0A6A5A68" w14:textId="4B7979C0">
      <w:pPr>
        <w:jc w:val="center"/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086648">
        <w:rPr>
          <w:rFonts w:asciiTheme="minorHAnsi" w:hAnsiTheme="minorHAnsi" w:cstheme="minorHAnsi"/>
          <w:b/>
          <w:sz w:val="24"/>
          <w:szCs w:val="24"/>
        </w:rPr>
        <w:t>ΙΑΤΡΙΚΟ</w:t>
      </w:r>
      <w:r w:rsidRPr="00086648">
        <w:rPr>
          <w:rFonts w:asciiTheme="minorHAnsi" w:hAnsiTheme="minorHAnsi" w:cstheme="minorHAnsi"/>
          <w:b/>
          <w:sz w:val="24"/>
          <w:szCs w:val="24"/>
          <w:lang w:val="en-US"/>
        </w:rPr>
        <w:t xml:space="preserve"> </w:t>
      </w:r>
      <w:r w:rsidRPr="00086648">
        <w:rPr>
          <w:rFonts w:asciiTheme="minorHAnsi" w:hAnsiTheme="minorHAnsi" w:cstheme="minorHAnsi"/>
          <w:b/>
          <w:sz w:val="24"/>
          <w:szCs w:val="24"/>
        </w:rPr>
        <w:t>ΙΣΤΟΡΙΚΟ</w:t>
      </w:r>
    </w:p>
    <w:p w:rsidRPr="00086648" w:rsidR="00E12A4D" w:rsidP="002A74DB" w:rsidRDefault="00E12A4D" w14:paraId="7EC1492C" w14:textId="77777777">
      <w:pPr>
        <w:rPr>
          <w:rFonts w:asciiTheme="minorHAnsi" w:hAnsiTheme="minorHAnsi" w:cstheme="minorHAnsi"/>
          <w:b/>
          <w:sz w:val="22"/>
          <w:szCs w:val="22"/>
          <w:lang w:val="en-US"/>
        </w:rPr>
      </w:pPr>
    </w:p>
    <w:p w:rsidRPr="00086648" w:rsidR="002A74DB" w:rsidP="002A74DB" w:rsidRDefault="002A74DB" w14:paraId="09381648" w14:textId="77777777">
      <w:pPr>
        <w:rPr>
          <w:rFonts w:asciiTheme="minorHAnsi" w:hAnsiTheme="minorHAnsi" w:cstheme="minorHAnsi"/>
          <w:sz w:val="22"/>
          <w:szCs w:val="22"/>
          <w:lang w:val="en-US"/>
        </w:rPr>
      </w:pPr>
    </w:p>
    <w:p w:rsidRPr="00086648" w:rsidR="002A74DB" w:rsidP="00E12A4D" w:rsidRDefault="00E12A4D" w14:paraId="47BB6E98" w14:textId="26819989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086648">
        <w:rPr>
          <w:rFonts w:asciiTheme="minorHAnsi" w:hAnsiTheme="minorHAnsi" w:cstheme="minorHAnsi"/>
          <w:b/>
          <w:bCs/>
          <w:sz w:val="22"/>
          <w:szCs w:val="22"/>
          <w:u w:val="single"/>
        </w:rPr>
        <w:t>Στοιχεία</w:t>
      </w:r>
      <w:r w:rsidRPr="00086648" w:rsidR="002A74DB">
        <w:rPr>
          <w:rFonts w:asciiTheme="minorHAnsi" w:hAnsiTheme="minorHAnsi" w:cstheme="minorHAnsi"/>
          <w:b/>
          <w:bCs/>
          <w:sz w:val="22"/>
          <w:szCs w:val="22"/>
          <w:u w:val="single"/>
          <w:lang w:val="en-US"/>
        </w:rPr>
        <w:t xml:space="preserve"> </w:t>
      </w:r>
      <w:r w:rsidRPr="00086648">
        <w:rPr>
          <w:rFonts w:asciiTheme="minorHAnsi" w:hAnsiTheme="minorHAnsi" w:cstheme="minorHAnsi"/>
          <w:b/>
          <w:bCs/>
          <w:sz w:val="22"/>
          <w:szCs w:val="22"/>
          <w:u w:val="single"/>
        </w:rPr>
        <w:t>ασθενούς</w:t>
      </w:r>
    </w:p>
    <w:tbl>
      <w:tblPr>
        <w:tblStyle w:val="TableGrid"/>
        <w:tblW w:w="10201" w:type="dxa"/>
        <w:jc w:val="center"/>
        <w:tblLook w:val="04A0" w:firstRow="1" w:lastRow="0" w:firstColumn="1" w:lastColumn="0" w:noHBand="0" w:noVBand="1"/>
      </w:tblPr>
      <w:tblGrid>
        <w:gridCol w:w="5524"/>
        <w:gridCol w:w="4677"/>
      </w:tblGrid>
      <w:tr w:rsidRPr="00C45D79" w:rsidR="00BD2AFE" w:rsidTr="7BBD4DFB" w14:paraId="25D46A92" w14:textId="77777777">
        <w:trPr>
          <w:jc w:val="center"/>
        </w:trPr>
        <w:tc>
          <w:tcPr>
            <w:tcW w:w="5524" w:type="dxa"/>
          </w:tcPr>
          <w:p w:rsidRPr="00086648" w:rsidR="00BD2AFE" w:rsidP="007F51DA" w:rsidRDefault="00BD2AFE" w14:paraId="1D80BA52" w14:textId="77777777">
            <w:pPr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proofErr w:type="spellStart"/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Όνομ</w:t>
            </w:r>
            <w:proofErr w:type="spellEnd"/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α</w:t>
            </w:r>
            <w:r w:rsidRPr="00086648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</w:tc>
        <w:tc>
          <w:tcPr>
            <w:tcW w:w="4677" w:type="dxa"/>
          </w:tcPr>
          <w:p w:rsidRPr="00086648" w:rsidR="00BD2AFE" w:rsidP="007F51DA" w:rsidRDefault="00BD2AFE" w14:paraId="6E78A810" w14:textId="77777777">
            <w:pPr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proofErr w:type="spellStart"/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Χώρ</w:t>
            </w:r>
            <w:proofErr w:type="spellEnd"/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α κατα</w:t>
            </w:r>
            <w:proofErr w:type="spellStart"/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γωγής</w:t>
            </w:r>
            <w:proofErr w:type="spellEnd"/>
            <w:r w:rsidRPr="00086648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</w:tc>
      </w:tr>
      <w:tr w:rsidRPr="00C45D79" w:rsidR="00BD2AFE" w:rsidTr="7BBD4DFB" w14:paraId="3D22823E" w14:textId="77777777">
        <w:trPr>
          <w:jc w:val="center"/>
        </w:trPr>
        <w:tc>
          <w:tcPr>
            <w:tcW w:w="5524" w:type="dxa"/>
          </w:tcPr>
          <w:p w:rsidRPr="00086648" w:rsidR="00BD2AFE" w:rsidP="007F51DA" w:rsidRDefault="00BD2AFE" w14:paraId="61092726" w14:textId="77777777">
            <w:pPr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Επ</w:t>
            </w:r>
            <w:proofErr w:type="spellStart"/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ώνυμο</w:t>
            </w:r>
            <w:proofErr w:type="spellEnd"/>
            <w:r w:rsidRPr="00086648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</w:tc>
        <w:tc>
          <w:tcPr>
            <w:tcW w:w="4677" w:type="dxa"/>
          </w:tcPr>
          <w:p w:rsidRPr="00086648" w:rsidR="00BD2AFE" w:rsidP="007F51DA" w:rsidRDefault="00BD2AFE" w14:paraId="372FBAEA" w14:textId="77777777">
            <w:pPr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ΔΙΚΑ</w:t>
            </w:r>
            <w:r w:rsidRPr="00086648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</w:tc>
      </w:tr>
      <w:tr w:rsidRPr="00C45D79" w:rsidR="00BD2AFE" w:rsidTr="7BBD4DFB" w14:paraId="1380E4C4" w14:textId="77777777">
        <w:trPr>
          <w:jc w:val="center"/>
        </w:trPr>
        <w:tc>
          <w:tcPr>
            <w:tcW w:w="5524" w:type="dxa"/>
          </w:tcPr>
          <w:p w:rsidRPr="00086648" w:rsidR="00BD2AFE" w:rsidP="007F51DA" w:rsidRDefault="00BD2AFE" w14:paraId="6FEB5931" w14:textId="77777777">
            <w:pPr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l-GR"/>
              </w:rPr>
              <w:t>Ημερομηνία γέννησης</w:t>
            </w:r>
            <w:r w:rsidRPr="00086648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: </w:t>
            </w:r>
          </w:p>
          <w:p w:rsidRPr="00086648" w:rsidR="00BD2AFE" w:rsidP="007F51DA" w:rsidRDefault="00BD2AFE" w14:paraId="32C99062" w14:textId="77777777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  <w:lang w:val="el-GR"/>
              </w:rPr>
            </w:pPr>
            <w:r w:rsidRPr="00086648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ή </w:t>
            </w:r>
            <w:r w:rsidRPr="00086648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l-GR"/>
              </w:rPr>
              <w:t>(εάν είναι άγνωστη η ημερομηνία γέννησης)</w:t>
            </w:r>
            <w:r w:rsidRPr="0008664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 </w:t>
            </w:r>
          </w:p>
          <w:p w:rsidRPr="00086648" w:rsidR="00BD2AFE" w:rsidP="007F51DA" w:rsidRDefault="00BD2AFE" w14:paraId="79B4C282" w14:textId="77777777">
            <w:pPr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l-GR"/>
              </w:rPr>
              <w:t>Ηλικία κατά προσέγγιση</w:t>
            </w:r>
            <w:r w:rsidRPr="00086648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:</w:t>
            </w:r>
            <w:r w:rsidRPr="00086648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  <w:lang w:val="el-GR"/>
              </w:rPr>
              <w:t>…..</w:t>
            </w:r>
            <w:r w:rsidRPr="00086648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ετών </w:t>
            </w:r>
            <w:r w:rsidRPr="00086648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  <w:lang w:val="el-GR"/>
              </w:rPr>
              <w:t>….</w:t>
            </w:r>
            <w:r w:rsidRPr="00086648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μηνών</w:t>
            </w:r>
            <w:r w:rsidRPr="00086648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86648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 </w:t>
            </w:r>
            <w:r w:rsidRPr="00086648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  <w:lang w:val="el-GR"/>
              </w:rPr>
              <w:t>....</w:t>
            </w:r>
            <w:r w:rsidRPr="00086648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ημερών</w:t>
            </w:r>
            <w:r w:rsidRPr="00086648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4677" w:type="dxa"/>
          </w:tcPr>
          <w:p w:rsidRPr="00086648" w:rsidR="00BD2AFE" w:rsidP="007F51DA" w:rsidRDefault="00BD2AFE" w14:paraId="2696FD4C" w14:textId="77777777">
            <w:pPr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ΠΑΑΥΠΑ</w:t>
            </w:r>
            <w:r w:rsidRPr="0008664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:rsidRPr="00086648" w:rsidR="00BD2AFE" w:rsidP="007F51DA" w:rsidRDefault="00BD2AFE" w14:paraId="0980210F" w14:textId="77777777">
            <w:pPr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ΑΜΚΑ</w:t>
            </w:r>
            <w:r w:rsidRPr="00086648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</w:tc>
      </w:tr>
      <w:tr w:rsidRPr="00C45D79" w:rsidR="00BD2AFE" w:rsidTr="7BBD4DFB" w14:paraId="640F6504" w14:textId="77777777">
        <w:trPr>
          <w:jc w:val="center"/>
        </w:trPr>
        <w:tc>
          <w:tcPr>
            <w:tcW w:w="5524" w:type="dxa"/>
          </w:tcPr>
          <w:p w:rsidRPr="00086648" w:rsidR="00BD2AFE" w:rsidP="007F51DA" w:rsidRDefault="00BD2AFE" w14:paraId="52D4DC0A" w14:textId="2722C476">
            <w:pPr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proofErr w:type="spellStart"/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Φύλο</w:t>
            </w:r>
            <w:proofErr w:type="spellEnd"/>
            <w:r w:rsidRPr="00086648">
              <w:rPr>
                <w:rFonts w:asciiTheme="minorHAnsi" w:hAnsiTheme="minorHAnsi" w:cstheme="minorHAnsi"/>
                <w:sz w:val="22"/>
                <w:szCs w:val="22"/>
              </w:rPr>
              <w:t xml:space="preserve">:  </w:t>
            </w:r>
            <w:proofErr w:type="spellStart"/>
            <w:r w:rsidRPr="00086648">
              <w:rPr>
                <w:rFonts w:asciiTheme="minorHAnsi" w:hAnsiTheme="minorHAnsi" w:cstheme="minorHAnsi"/>
                <w:sz w:val="22"/>
                <w:szCs w:val="22"/>
              </w:rPr>
              <w:t>Άρρεν</w:t>
            </w:r>
            <w:proofErr w:type="spellEnd"/>
            <w:r w:rsidRPr="00086648" w:rsidR="00B5181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366052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 w:rsidR="00B51816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sdtContent>
            </w:sdt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    </w:t>
            </w:r>
            <w:proofErr w:type="spellStart"/>
            <w:r w:rsidRPr="00086648">
              <w:rPr>
                <w:rFonts w:asciiTheme="minorHAnsi" w:hAnsiTheme="minorHAnsi" w:cstheme="minorHAnsi"/>
                <w:sz w:val="22"/>
                <w:szCs w:val="22"/>
              </w:rPr>
              <w:t>Θήλυ</w:t>
            </w:r>
            <w:proofErr w:type="spellEnd"/>
            <w:r w:rsidRPr="00086648" w:rsidR="00B51816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963074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 w:rsidR="00B51816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sdtContent>
            </w:sdt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</w:t>
            </w:r>
            <w:r w:rsidRPr="0008664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</w:tcPr>
          <w:p w:rsidRPr="00086648" w:rsidR="00BD2AFE" w:rsidP="007F51DA" w:rsidRDefault="00BD2AFE" w14:paraId="4B0A453F" w14:textId="77777777">
            <w:pPr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proofErr w:type="spellStart"/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Στεγ</w:t>
            </w:r>
            <w:proofErr w:type="spellEnd"/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αστική </w:t>
            </w:r>
            <w:proofErr w:type="spellStart"/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μονάδ</w:t>
            </w:r>
            <w:proofErr w:type="spellEnd"/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α</w:t>
            </w:r>
            <w:r w:rsidRPr="00086648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</w:tc>
      </w:tr>
      <w:tr w:rsidRPr="00C45D79" w:rsidR="00BD2AFE" w:rsidTr="7BBD4DFB" w14:paraId="78EE594D" w14:textId="77777777">
        <w:trPr>
          <w:jc w:val="center"/>
        </w:trPr>
        <w:tc>
          <w:tcPr>
            <w:tcW w:w="5524" w:type="dxa"/>
          </w:tcPr>
          <w:p w:rsidRPr="00086648" w:rsidR="00BD2AFE" w:rsidP="007F51DA" w:rsidRDefault="00BD2AFE" w14:paraId="3DA33035" w14:textId="77777777">
            <w:pPr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proofErr w:type="spellStart"/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Όνομ</w:t>
            </w:r>
            <w:proofErr w:type="spellEnd"/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α πα</w:t>
            </w:r>
            <w:proofErr w:type="spellStart"/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τρός</w:t>
            </w:r>
            <w:proofErr w:type="spellEnd"/>
            <w:r w:rsidRPr="00086648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:rsidRPr="00086648" w:rsidR="00BD2AFE" w:rsidP="007F51DA" w:rsidRDefault="00BD2AFE" w14:paraId="387D2E5B" w14:textId="77777777">
            <w:pPr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proofErr w:type="spellStart"/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Όνομ</w:t>
            </w:r>
            <w:proofErr w:type="spellEnd"/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α </w:t>
            </w:r>
            <w:proofErr w:type="spellStart"/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μητρός</w:t>
            </w:r>
            <w:proofErr w:type="spellEnd"/>
            <w:r w:rsidRPr="00086648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</w:tc>
        <w:tc>
          <w:tcPr>
            <w:tcW w:w="4677" w:type="dxa"/>
          </w:tcPr>
          <w:p w:rsidRPr="00086648" w:rsidR="00BD2AFE" w:rsidP="007F51DA" w:rsidRDefault="00BD2AFE" w14:paraId="35682F61" w14:textId="77777777">
            <w:pPr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Τηλέφωνο επ</w:t>
            </w:r>
            <w:proofErr w:type="spellStart"/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ικοινωνί</w:t>
            </w:r>
            <w:proofErr w:type="spellEnd"/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ας</w:t>
            </w:r>
            <w:r w:rsidRPr="00086648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</w:tc>
      </w:tr>
      <w:tr w:rsidRPr="00C45D79" w:rsidR="00BD2AFE" w:rsidTr="7BBD4DFB" w14:paraId="55711517" w14:textId="77777777">
        <w:trPr>
          <w:jc w:val="center"/>
        </w:trPr>
        <w:tc>
          <w:tcPr>
            <w:tcW w:w="5524" w:type="dxa"/>
          </w:tcPr>
          <w:p w:rsidRPr="00086648" w:rsidR="00BD2AFE" w:rsidP="007F51DA" w:rsidRDefault="00BD2AFE" w14:paraId="6AE4E099" w14:textId="6616A6DA">
            <w:pPr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l-GR"/>
              </w:rPr>
              <w:t xml:space="preserve">Σε περίπτωση </w:t>
            </w:r>
            <w:r w:rsidRPr="00086648" w:rsidR="00681F8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l-GR"/>
              </w:rPr>
              <w:t>ανήλικου</w:t>
            </w:r>
          </w:p>
          <w:p w:rsidRPr="00086648" w:rsidR="00BD2AFE" w:rsidP="007F51DA" w:rsidRDefault="00BD2AFE" w14:paraId="698930B6" w14:textId="77777777">
            <w:pPr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086648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>Όνομα και επώνυμο κηδεμόνα:</w:t>
            </w:r>
          </w:p>
          <w:p w:rsidRPr="00086648" w:rsidR="00BD2AFE" w:rsidP="007F51DA" w:rsidRDefault="00BD2AFE" w14:paraId="4F1E9BF2" w14:textId="77777777">
            <w:pPr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086648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Όνομα και επώνυμο εντεταλμένου επιτροπείας: </w:t>
            </w:r>
          </w:p>
          <w:p w:rsidRPr="00086648" w:rsidR="00BD2AFE" w:rsidP="007F51DA" w:rsidRDefault="00BD2AFE" w14:paraId="645166FB" w14:textId="77777777">
            <w:pPr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</w:p>
        </w:tc>
        <w:tc>
          <w:tcPr>
            <w:tcW w:w="4677" w:type="dxa"/>
          </w:tcPr>
          <w:p w:rsidRPr="00086648" w:rsidR="00BD2AFE" w:rsidP="007F51DA" w:rsidRDefault="00BD2AFE" w14:paraId="21E8A3BF" w14:textId="77777777">
            <w:pPr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l-GR"/>
              </w:rPr>
              <w:t>Άλλο πρόσωπο επικοινωνίας</w:t>
            </w:r>
          </w:p>
          <w:p w:rsidRPr="00086648" w:rsidR="00BD2AFE" w:rsidP="007F51DA" w:rsidRDefault="00BD2AFE" w14:paraId="74DE93D3" w14:textId="77777777">
            <w:pPr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086648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Όνομα: </w:t>
            </w:r>
          </w:p>
          <w:p w:rsidRPr="00086648" w:rsidR="00BD2AFE" w:rsidP="007F51DA" w:rsidRDefault="00BD2AFE" w14:paraId="19DA03C2" w14:textId="77777777">
            <w:pPr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086648">
              <w:rPr>
                <w:rFonts w:asciiTheme="minorHAnsi" w:hAnsiTheme="minorHAnsi" w:cstheme="minorHAnsi"/>
                <w:sz w:val="22"/>
                <w:szCs w:val="22"/>
                <w:lang w:val="el-GR"/>
              </w:rPr>
              <w:t xml:space="preserve">Επώνυμο: </w:t>
            </w:r>
          </w:p>
          <w:p w:rsidRPr="00086648" w:rsidR="00BD2AFE" w:rsidP="007F51DA" w:rsidRDefault="00BD2AFE" w14:paraId="5BCEF7ED" w14:textId="77777777">
            <w:pPr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proofErr w:type="spellStart"/>
            <w:r w:rsidRPr="00086648">
              <w:rPr>
                <w:rFonts w:asciiTheme="minorHAnsi" w:hAnsiTheme="minorHAnsi" w:cstheme="minorHAnsi"/>
                <w:sz w:val="22"/>
                <w:szCs w:val="22"/>
              </w:rPr>
              <w:t>Σχέση</w:t>
            </w:r>
            <w:proofErr w:type="spellEnd"/>
            <w:r w:rsidRPr="00086648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:rsidRPr="00086648" w:rsidR="00BD2AFE" w:rsidP="007F51DA" w:rsidRDefault="00BD2AFE" w14:paraId="2E0A1FC2" w14:textId="77777777">
            <w:pPr>
              <w:rPr>
                <w:rFonts w:asciiTheme="minorHAnsi" w:hAnsiTheme="minorHAnsi" w:cstheme="minorHAnsi"/>
                <w:sz w:val="22"/>
                <w:szCs w:val="22"/>
                <w:lang w:val="el-GR"/>
              </w:rPr>
            </w:pPr>
            <w:r w:rsidRPr="00086648">
              <w:rPr>
                <w:rFonts w:asciiTheme="minorHAnsi" w:hAnsiTheme="minorHAnsi" w:cstheme="minorHAnsi"/>
                <w:sz w:val="22"/>
                <w:szCs w:val="22"/>
              </w:rPr>
              <w:t xml:space="preserve">Τηλέφωνο: </w:t>
            </w:r>
          </w:p>
        </w:tc>
      </w:tr>
    </w:tbl>
    <w:p w:rsidRPr="00086648" w:rsidR="002A74DB" w:rsidP="00271C8A" w:rsidRDefault="002A74DB" w14:paraId="5F9447AE" w14:textId="068B8E20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374"/>
        <w:tblW w:w="10198" w:type="dxa"/>
        <w:tblLook w:val="00A0" w:firstRow="1" w:lastRow="0" w:firstColumn="1" w:lastColumn="0" w:noHBand="0" w:noVBand="0"/>
      </w:tblPr>
      <w:tblGrid>
        <w:gridCol w:w="5215"/>
        <w:gridCol w:w="1980"/>
        <w:gridCol w:w="3003"/>
      </w:tblGrid>
      <w:tr w:rsidRPr="00C45D79" w:rsidR="002A74DB" w:rsidTr="00B51816" w14:paraId="7D0BBE49" w14:textId="77777777">
        <w:trPr>
          <w:trHeight w:val="507"/>
        </w:trPr>
        <w:tc>
          <w:tcPr>
            <w:tcW w:w="5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86648" w:rsidR="002A74DB" w:rsidP="002A74DB" w:rsidRDefault="002A74DB" w14:paraId="568EB8F3" w14:textId="7B89543A">
            <w:pPr>
              <w:pStyle w:val="10"/>
              <w:numPr>
                <w:ilvl w:val="0"/>
                <w:numId w:val="12"/>
              </w:numPr>
              <w:suppressAutoHyphens w:val="0"/>
              <w:spacing w:after="0" w:line="240" w:lineRule="auto"/>
              <w:textAlignment w:val="auto"/>
              <w:rPr>
                <w:rFonts w:asciiTheme="minorHAnsi" w:hAnsiTheme="minorHAnsi" w:cstheme="minorHAnsi"/>
                <w:color w:val="000000"/>
                <w:lang w:eastAsia="el-GR"/>
              </w:rPr>
            </w:pPr>
            <w:proofErr w:type="spellStart"/>
            <w:r w:rsidRPr="00086648">
              <w:rPr>
                <w:rFonts w:asciiTheme="minorHAnsi" w:hAnsiTheme="minorHAnsi" w:cstheme="minorHAnsi"/>
                <w:color w:val="000000"/>
                <w:lang w:eastAsia="el-GR"/>
              </w:rPr>
              <w:t>Χειρουργικές</w:t>
            </w:r>
            <w:proofErr w:type="spellEnd"/>
            <w:r w:rsidRPr="00086648">
              <w:rPr>
                <w:rFonts w:asciiTheme="minorHAnsi" w:hAnsiTheme="minorHAnsi" w:cstheme="minorHAnsi"/>
                <w:color w:val="000000"/>
                <w:lang w:eastAsia="el-GR"/>
              </w:rPr>
              <w:t xml:space="preserve"> Επ</w:t>
            </w:r>
            <w:proofErr w:type="spellStart"/>
            <w:r w:rsidRPr="00086648">
              <w:rPr>
                <w:rFonts w:asciiTheme="minorHAnsi" w:hAnsiTheme="minorHAnsi" w:cstheme="minorHAnsi"/>
                <w:color w:val="000000"/>
                <w:lang w:eastAsia="el-GR"/>
              </w:rPr>
              <w:t>εμ</w:t>
            </w:r>
            <w:proofErr w:type="spellEnd"/>
            <w:r w:rsidRPr="00086648">
              <w:rPr>
                <w:rFonts w:asciiTheme="minorHAnsi" w:hAnsiTheme="minorHAnsi" w:cstheme="minorHAnsi"/>
                <w:color w:val="000000"/>
                <w:lang w:eastAsia="el-GR"/>
              </w:rPr>
              <w:t>βάσεις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:rsidRPr="00086648" w:rsidR="002A74DB" w:rsidP="005E35CD" w:rsidRDefault="008E7193" w14:paraId="3C5A1AD8" w14:textId="080B68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Όχι</w:t>
            </w:r>
            <w:r w:rsidRPr="00086648" w:rsidR="00B51816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-203480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 w:rsidR="00B51816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 Ναι</w:t>
            </w:r>
            <w:r w:rsidRPr="00086648" w:rsidR="00B51816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971723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 w:rsidR="00B51816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2A74DB" w:rsidP="005E35CD" w:rsidRDefault="002A74DB" w14:paraId="67C49EC4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Pr="00C45D79" w:rsidR="008E7193" w:rsidTr="00B51816" w14:paraId="0CF3CE72" w14:textId="77777777">
        <w:trPr>
          <w:trHeight w:val="507"/>
        </w:trPr>
        <w:tc>
          <w:tcPr>
            <w:tcW w:w="5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86648" w:rsidR="008E7193" w:rsidP="008E7193" w:rsidRDefault="008E7193" w14:paraId="468FE4BD" w14:textId="385A8D13">
            <w:pPr>
              <w:pStyle w:val="10"/>
              <w:numPr>
                <w:ilvl w:val="0"/>
                <w:numId w:val="12"/>
              </w:numPr>
              <w:suppressAutoHyphens w:val="0"/>
              <w:spacing w:after="0" w:line="240" w:lineRule="auto"/>
              <w:textAlignment w:val="auto"/>
              <w:rPr>
                <w:rFonts w:asciiTheme="minorHAnsi" w:hAnsiTheme="minorHAnsi" w:cstheme="minorHAnsi"/>
                <w:color w:val="000000"/>
                <w:lang w:val="el-GR"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lang w:val="el-GR" w:eastAsia="el-GR"/>
              </w:rPr>
              <w:t>Καρδιακό Νόσημα ή υψηλή αρτηριακή πίεση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:rsidRPr="00086648" w:rsidR="008E7193" w:rsidP="008E7193" w:rsidRDefault="00B51816" w14:paraId="194707FF" w14:textId="0CDA916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273688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2115553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8E7193" w:rsidP="008E7193" w:rsidRDefault="008E7193" w14:paraId="550A733D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Pr="00C45D79" w:rsidR="008E7193" w:rsidTr="00B51816" w14:paraId="2AC53294" w14:textId="77777777">
        <w:trPr>
          <w:trHeight w:val="507"/>
        </w:trPr>
        <w:tc>
          <w:tcPr>
            <w:tcW w:w="5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86648" w:rsidR="008E7193" w:rsidP="008E7193" w:rsidRDefault="008E7193" w14:paraId="00439262" w14:textId="0E21E4BA">
            <w:pPr>
              <w:pStyle w:val="10"/>
              <w:numPr>
                <w:ilvl w:val="0"/>
                <w:numId w:val="12"/>
              </w:numPr>
              <w:suppressAutoHyphens w:val="0"/>
              <w:spacing w:after="0" w:line="240" w:lineRule="auto"/>
              <w:textAlignment w:val="auto"/>
              <w:rPr>
                <w:rFonts w:asciiTheme="minorHAnsi" w:hAnsiTheme="minorHAnsi" w:cstheme="minorHAnsi"/>
                <w:color w:val="000000"/>
                <w:lang w:eastAsia="el-GR"/>
              </w:rPr>
            </w:pPr>
            <w:proofErr w:type="spellStart"/>
            <w:r w:rsidRPr="00086648">
              <w:rPr>
                <w:rFonts w:asciiTheme="minorHAnsi" w:hAnsiTheme="minorHAnsi" w:cstheme="minorHAnsi"/>
                <w:color w:val="000000"/>
                <w:lang w:eastAsia="el-GR"/>
              </w:rPr>
              <w:t>Νευρολογική</w:t>
            </w:r>
            <w:proofErr w:type="spellEnd"/>
            <w:r w:rsidRPr="00086648">
              <w:rPr>
                <w:rFonts w:asciiTheme="minorHAnsi" w:hAnsiTheme="minorHAnsi" w:cstheme="minorHAnsi"/>
                <w:color w:val="000000"/>
                <w:lang w:eastAsia="el-GR"/>
              </w:rPr>
              <w:t xml:space="preserve"> α</w:t>
            </w:r>
            <w:proofErr w:type="spellStart"/>
            <w:r w:rsidRPr="00086648">
              <w:rPr>
                <w:rFonts w:asciiTheme="minorHAnsi" w:hAnsiTheme="minorHAnsi" w:cstheme="minorHAnsi"/>
                <w:color w:val="000000"/>
                <w:lang w:eastAsia="el-GR"/>
              </w:rPr>
              <w:t>σθένει</w:t>
            </w:r>
            <w:proofErr w:type="spellEnd"/>
            <w:r w:rsidRPr="00086648">
              <w:rPr>
                <w:rFonts w:asciiTheme="minorHAnsi" w:hAnsiTheme="minorHAnsi" w:cstheme="minorHAnsi"/>
                <w:color w:val="000000"/>
                <w:lang w:eastAsia="el-GR"/>
              </w:rPr>
              <w:t>α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:rsidRPr="00086648" w:rsidR="008E7193" w:rsidP="008E7193" w:rsidRDefault="00B51816" w14:paraId="3B535819" w14:textId="12A5AC8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1060526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-1111969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8E7193" w:rsidP="008E7193" w:rsidRDefault="008E7193" w14:paraId="07678E27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Pr="00C45D79" w:rsidR="008E7193" w:rsidTr="00B51816" w14:paraId="34EC4ACD" w14:textId="77777777">
        <w:trPr>
          <w:trHeight w:val="507"/>
        </w:trPr>
        <w:tc>
          <w:tcPr>
            <w:tcW w:w="5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86648" w:rsidR="008E7193" w:rsidP="008E7193" w:rsidRDefault="008E7193" w14:paraId="6A322B62" w14:textId="455077E8">
            <w:pPr>
              <w:pStyle w:val="10"/>
              <w:numPr>
                <w:ilvl w:val="0"/>
                <w:numId w:val="12"/>
              </w:numPr>
              <w:suppressAutoHyphens w:val="0"/>
              <w:spacing w:after="0" w:line="240" w:lineRule="auto"/>
              <w:textAlignment w:val="auto"/>
              <w:rPr>
                <w:rFonts w:asciiTheme="minorHAnsi" w:hAnsiTheme="minorHAnsi" w:cstheme="minorHAnsi"/>
                <w:color w:val="000000"/>
                <w:lang w:val="el-GR"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lang w:val="el-GR" w:eastAsia="el-GR"/>
              </w:rPr>
              <w:t xml:space="preserve">Ψυχική ασθένεια/ προβλήματα 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:rsidRPr="00086648" w:rsidR="008E7193" w:rsidP="008E7193" w:rsidRDefault="00B51816" w14:paraId="21B743B7" w14:textId="51ED08A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-208109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-1954165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8E7193" w:rsidP="008E7193" w:rsidRDefault="008E7193" w14:paraId="0EAD99A7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Pr="00C45D79" w:rsidR="008E7193" w:rsidTr="00B51816" w14:paraId="57C80381" w14:textId="77777777">
        <w:trPr>
          <w:trHeight w:val="507"/>
        </w:trPr>
        <w:tc>
          <w:tcPr>
            <w:tcW w:w="5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86648" w:rsidR="008E7193" w:rsidP="008E7193" w:rsidRDefault="008E7193" w14:paraId="67FE579D" w14:textId="27E062B2">
            <w:pPr>
              <w:pStyle w:val="10"/>
              <w:numPr>
                <w:ilvl w:val="0"/>
                <w:numId w:val="12"/>
              </w:numPr>
              <w:suppressAutoHyphens w:val="0"/>
              <w:spacing w:after="0" w:line="240" w:lineRule="auto"/>
              <w:textAlignment w:val="auto"/>
              <w:rPr>
                <w:rFonts w:asciiTheme="minorHAnsi" w:hAnsiTheme="minorHAnsi" w:cstheme="minorHAnsi"/>
                <w:color w:val="000000"/>
                <w:lang w:eastAsia="el-GR"/>
              </w:rPr>
            </w:pPr>
            <w:proofErr w:type="spellStart"/>
            <w:r w:rsidRPr="00086648">
              <w:rPr>
                <w:rFonts w:asciiTheme="minorHAnsi" w:hAnsiTheme="minorHAnsi" w:cstheme="minorHAnsi"/>
                <w:color w:val="000000"/>
                <w:lang w:eastAsia="el-GR"/>
              </w:rPr>
              <w:t>Χρήση</w:t>
            </w:r>
            <w:proofErr w:type="spellEnd"/>
            <w:r w:rsidRPr="00086648">
              <w:rPr>
                <w:rFonts w:asciiTheme="minorHAnsi" w:hAnsiTheme="minorHAnsi" w:cstheme="minorHAnsi"/>
                <w:color w:val="000000"/>
                <w:lang w:eastAsia="el-GR"/>
              </w:rPr>
              <w:t xml:space="preserve"> </w:t>
            </w:r>
            <w:proofErr w:type="spellStart"/>
            <w:r w:rsidRPr="00086648">
              <w:rPr>
                <w:rFonts w:asciiTheme="minorHAnsi" w:hAnsiTheme="minorHAnsi" w:cstheme="minorHAnsi"/>
                <w:color w:val="000000"/>
                <w:lang w:eastAsia="el-GR"/>
              </w:rPr>
              <w:t>ουσιών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:rsidRPr="00086648" w:rsidR="008E7193" w:rsidP="008E7193" w:rsidRDefault="00B51816" w14:paraId="23740445" w14:textId="08B971E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-527023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1957208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8E7193" w:rsidP="008E7193" w:rsidRDefault="008E7193" w14:paraId="34D48390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</w:p>
        </w:tc>
      </w:tr>
      <w:tr w:rsidRPr="00C45D79" w:rsidR="008E7193" w:rsidTr="00B51816" w14:paraId="1340B26C" w14:textId="77777777">
        <w:trPr>
          <w:trHeight w:val="507"/>
        </w:trPr>
        <w:tc>
          <w:tcPr>
            <w:tcW w:w="5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86648" w:rsidR="008E7193" w:rsidP="008E7193" w:rsidRDefault="008E7193" w14:paraId="2F3B3DB0" w14:textId="6B4B8D84">
            <w:pPr>
              <w:pStyle w:val="10"/>
              <w:numPr>
                <w:ilvl w:val="0"/>
                <w:numId w:val="12"/>
              </w:numPr>
              <w:suppressAutoHyphens w:val="0"/>
              <w:spacing w:after="0" w:line="240" w:lineRule="auto"/>
              <w:textAlignment w:val="auto"/>
              <w:rPr>
                <w:rFonts w:asciiTheme="minorHAnsi" w:hAnsiTheme="minorHAnsi" w:cstheme="minorHAnsi"/>
                <w:color w:val="000000"/>
                <w:lang w:val="el-GR"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lang w:val="el-GR" w:eastAsia="el-GR"/>
              </w:rPr>
              <w:t>Ηπατική ή νεφρική νόσος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:rsidRPr="00086648" w:rsidR="008E7193" w:rsidP="008E7193" w:rsidRDefault="00B51816" w14:paraId="0EBA49E7" w14:textId="08F2E0B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1979880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1416366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8E7193" w:rsidP="008E7193" w:rsidRDefault="008E7193" w14:paraId="1BB1E8E7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Pr="00C45D79" w:rsidR="008E7193" w:rsidTr="00B51816" w14:paraId="52C22A8C" w14:textId="77777777">
        <w:trPr>
          <w:trHeight w:val="507"/>
        </w:trPr>
        <w:tc>
          <w:tcPr>
            <w:tcW w:w="5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86648" w:rsidR="008E7193" w:rsidP="008E7193" w:rsidRDefault="008E7193" w14:paraId="34099E2B" w14:textId="4C80F910">
            <w:pPr>
              <w:pStyle w:val="10"/>
              <w:numPr>
                <w:ilvl w:val="0"/>
                <w:numId w:val="12"/>
              </w:numPr>
              <w:suppressAutoHyphens w:val="0"/>
              <w:spacing w:after="0" w:line="240" w:lineRule="auto"/>
              <w:textAlignment w:val="auto"/>
              <w:rPr>
                <w:rFonts w:asciiTheme="minorHAnsi" w:hAnsiTheme="minorHAnsi" w:cstheme="minorHAnsi"/>
                <w:color w:val="000000"/>
                <w:lang w:val="el-GR"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lang w:val="el-GR" w:eastAsia="el-GR"/>
              </w:rPr>
              <w:t>Διαβήτης ή άλλη ενδοκρινική διαταραχή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:rsidRPr="00086648" w:rsidR="008E7193" w:rsidP="008E7193" w:rsidRDefault="00B51816" w14:paraId="7005B5A7" w14:textId="12FCA41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4332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-170730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8E7193" w:rsidP="008E7193" w:rsidRDefault="008E7193" w14:paraId="2616C64C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Pr="00C45D79" w:rsidR="008E7193" w:rsidTr="00B51816" w14:paraId="70ADD406" w14:textId="77777777">
        <w:trPr>
          <w:trHeight w:val="507"/>
        </w:trPr>
        <w:tc>
          <w:tcPr>
            <w:tcW w:w="5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86648" w:rsidR="008E7193" w:rsidP="008E7193" w:rsidRDefault="008E7193" w14:paraId="7DE72DFF" w14:textId="441F30F6">
            <w:pPr>
              <w:pStyle w:val="10"/>
              <w:numPr>
                <w:ilvl w:val="0"/>
                <w:numId w:val="12"/>
              </w:numPr>
              <w:suppressAutoHyphens w:val="0"/>
              <w:spacing w:after="0" w:line="240" w:lineRule="auto"/>
              <w:textAlignment w:val="auto"/>
              <w:rPr>
                <w:rFonts w:asciiTheme="minorHAnsi" w:hAnsiTheme="minorHAnsi" w:cstheme="minorHAnsi"/>
                <w:color w:val="000000"/>
                <w:lang w:eastAsia="el-GR"/>
              </w:rPr>
            </w:pPr>
            <w:proofErr w:type="spellStart"/>
            <w:r w:rsidRPr="00086648">
              <w:rPr>
                <w:rFonts w:asciiTheme="minorHAnsi" w:hAnsiTheme="minorHAnsi" w:cstheme="minorHAnsi"/>
                <w:color w:val="000000"/>
                <w:lang w:eastAsia="el-GR"/>
              </w:rPr>
              <w:t>Αιμ</w:t>
            </w:r>
            <w:proofErr w:type="spellEnd"/>
            <w:r w:rsidRPr="00086648">
              <w:rPr>
                <w:rFonts w:asciiTheme="minorHAnsi" w:hAnsiTheme="minorHAnsi" w:cstheme="minorHAnsi"/>
                <w:color w:val="000000"/>
                <w:lang w:eastAsia="el-GR"/>
              </w:rPr>
              <w:t xml:space="preserve">ατολογική </w:t>
            </w:r>
            <w:proofErr w:type="spellStart"/>
            <w:r w:rsidRPr="00086648">
              <w:rPr>
                <w:rFonts w:asciiTheme="minorHAnsi" w:hAnsiTheme="minorHAnsi" w:cstheme="minorHAnsi"/>
                <w:color w:val="000000"/>
                <w:lang w:eastAsia="el-GR"/>
              </w:rPr>
              <w:t>νόσος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:rsidRPr="00086648" w:rsidR="008E7193" w:rsidP="008E7193" w:rsidRDefault="00B51816" w14:paraId="28DC9A7B" w14:textId="394FBB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966866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-1522932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8E7193" w:rsidP="008E7193" w:rsidRDefault="008E7193" w14:paraId="321F2A7D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Pr="00C45D79" w:rsidR="008E7193" w:rsidTr="00B51816" w14:paraId="691E071F" w14:textId="77777777">
        <w:trPr>
          <w:trHeight w:val="507"/>
        </w:trPr>
        <w:tc>
          <w:tcPr>
            <w:tcW w:w="5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86648" w:rsidR="008E7193" w:rsidP="008E7193" w:rsidRDefault="008E7193" w14:paraId="57ABE97B" w14:textId="4AC9D760">
            <w:pPr>
              <w:pStyle w:val="10"/>
              <w:numPr>
                <w:ilvl w:val="0"/>
                <w:numId w:val="12"/>
              </w:numPr>
              <w:suppressAutoHyphens w:val="0"/>
              <w:spacing w:after="0" w:line="240" w:lineRule="auto"/>
              <w:textAlignment w:val="auto"/>
              <w:rPr>
                <w:rFonts w:asciiTheme="minorHAnsi" w:hAnsiTheme="minorHAnsi" w:cstheme="minorHAnsi"/>
                <w:color w:val="000000"/>
                <w:lang w:eastAsia="el-GR"/>
              </w:rPr>
            </w:pPr>
            <w:proofErr w:type="spellStart"/>
            <w:r w:rsidRPr="00086648">
              <w:rPr>
                <w:rFonts w:asciiTheme="minorHAnsi" w:hAnsiTheme="minorHAnsi" w:cstheme="minorHAnsi"/>
                <w:color w:val="000000" w:themeColor="text1"/>
                <w:lang w:eastAsia="el-GR"/>
              </w:rPr>
              <w:t>Φυμ</w:t>
            </w:r>
            <w:proofErr w:type="spellEnd"/>
            <w:r w:rsidRPr="00086648">
              <w:rPr>
                <w:rFonts w:asciiTheme="minorHAnsi" w:hAnsiTheme="minorHAnsi" w:cstheme="minorHAnsi"/>
                <w:color w:val="000000" w:themeColor="text1"/>
                <w:lang w:eastAsia="el-GR"/>
              </w:rPr>
              <w:t>ατίωση</w:t>
            </w:r>
            <w:r w:rsidRPr="00086648">
              <w:rPr>
                <w:rFonts w:asciiTheme="minorHAnsi" w:hAnsiTheme="minorHAnsi" w:cstheme="minorHAnsi"/>
                <w:color w:val="000000" w:themeColor="text1"/>
                <w:lang w:val="en-US" w:eastAsia="el-GR"/>
              </w:rPr>
              <w:t xml:space="preserve"> (</w:t>
            </w:r>
            <w:r w:rsidRPr="00086648">
              <w:rPr>
                <w:rFonts w:asciiTheme="minorHAnsi" w:hAnsiTheme="minorHAnsi" w:cstheme="minorHAnsi"/>
                <w:color w:val="000000" w:themeColor="text1"/>
                <w:lang w:eastAsia="el-GR"/>
              </w:rPr>
              <w:t>π</w:t>
            </w:r>
            <w:proofErr w:type="spellStart"/>
            <w:r w:rsidRPr="00086648">
              <w:rPr>
                <w:rFonts w:asciiTheme="minorHAnsi" w:hAnsiTheme="minorHAnsi" w:cstheme="minorHAnsi"/>
                <w:color w:val="000000" w:themeColor="text1"/>
                <w:lang w:eastAsia="el-GR"/>
              </w:rPr>
              <w:t>νευμονική</w:t>
            </w:r>
            <w:proofErr w:type="spellEnd"/>
            <w:r w:rsidRPr="00086648">
              <w:rPr>
                <w:rFonts w:asciiTheme="minorHAnsi" w:hAnsiTheme="minorHAnsi" w:cstheme="minorHAnsi"/>
                <w:color w:val="000000" w:themeColor="text1"/>
                <w:lang w:eastAsia="el-GR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:rsidRPr="00086648" w:rsidR="008E7193" w:rsidP="008E7193" w:rsidRDefault="00B51816" w14:paraId="792904E6" w14:textId="01B95B4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856390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-1708949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8E7193" w:rsidP="008E7193" w:rsidRDefault="008E7193" w14:paraId="35ADD701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Pr="00C45D79" w:rsidR="008E7193" w:rsidTr="00B51816" w14:paraId="66DE2889" w14:textId="77777777">
        <w:trPr>
          <w:trHeight w:val="507"/>
        </w:trPr>
        <w:tc>
          <w:tcPr>
            <w:tcW w:w="5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86648" w:rsidR="008E7193" w:rsidP="008E7193" w:rsidRDefault="008E7193" w14:paraId="656AEA7F" w14:textId="26ECF957">
            <w:pPr>
              <w:pStyle w:val="10"/>
              <w:numPr>
                <w:ilvl w:val="0"/>
                <w:numId w:val="12"/>
              </w:numPr>
              <w:suppressAutoHyphens w:val="0"/>
              <w:spacing w:after="0" w:line="240" w:lineRule="auto"/>
              <w:textAlignment w:val="auto"/>
              <w:rPr>
                <w:rFonts w:asciiTheme="minorHAnsi" w:hAnsiTheme="minorHAnsi" w:cstheme="minorHAnsi"/>
                <w:color w:val="000000"/>
                <w:lang w:val="el-GR"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lang w:val="el-GR" w:eastAsia="el-GR"/>
              </w:rPr>
              <w:t>Άλλο νόσημα του αναπνευστικού συστήματος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:rsidRPr="00086648" w:rsidR="008E7193" w:rsidP="008E7193" w:rsidRDefault="00B51816" w14:paraId="51B301DF" w14:textId="37501FB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-414168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857700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8E7193" w:rsidP="008E7193" w:rsidRDefault="008E7193" w14:paraId="5B5BABE4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</w:p>
        </w:tc>
      </w:tr>
      <w:tr w:rsidRPr="00C45D79" w:rsidR="008E7193" w:rsidTr="00B51816" w14:paraId="0D4E0218" w14:textId="77777777">
        <w:trPr>
          <w:trHeight w:val="507"/>
        </w:trPr>
        <w:tc>
          <w:tcPr>
            <w:tcW w:w="5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86648" w:rsidR="008E7193" w:rsidP="008E7193" w:rsidRDefault="008E7193" w14:paraId="307F4938" w14:textId="1397FC0F">
            <w:pPr>
              <w:pStyle w:val="10"/>
              <w:numPr>
                <w:ilvl w:val="0"/>
                <w:numId w:val="12"/>
              </w:numPr>
              <w:suppressAutoHyphens w:val="0"/>
              <w:spacing w:after="0" w:line="240" w:lineRule="auto"/>
              <w:textAlignment w:val="auto"/>
              <w:rPr>
                <w:rFonts w:asciiTheme="minorHAnsi" w:hAnsiTheme="minorHAnsi" w:cstheme="minorHAnsi"/>
                <w:color w:val="000000"/>
                <w:lang w:val="el-GR"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lang w:val="el-GR" w:eastAsia="el-GR"/>
              </w:rPr>
              <w:t>Σημαντική απώλεια βάρους (κατά τους προηγούμενους έξι μήνες)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:rsidRPr="00086648" w:rsidR="008E7193" w:rsidP="008E7193" w:rsidRDefault="00B51816" w14:paraId="1E28C715" w14:textId="35C6D73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-1352950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535245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8E7193" w:rsidP="008E7193" w:rsidRDefault="008E7193" w14:paraId="1D6A2D06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</w:p>
        </w:tc>
      </w:tr>
      <w:tr w:rsidRPr="00C45D79" w:rsidR="008E7193" w:rsidTr="00B51816" w14:paraId="1D3E9716" w14:textId="77777777">
        <w:trPr>
          <w:trHeight w:val="507"/>
        </w:trPr>
        <w:tc>
          <w:tcPr>
            <w:tcW w:w="521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86648" w:rsidR="008E7193" w:rsidP="008E7193" w:rsidRDefault="008E7193" w14:paraId="29977751" w14:textId="09C1D78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12. Σεξουαλικώς μεταδιδόμενα νοσήματα</w:t>
            </w:r>
          </w:p>
          <w:p w:rsidRPr="00086648" w:rsidR="008E7193" w:rsidP="008E7193" w:rsidRDefault="008E7193" w14:paraId="6BC48A38" w14:textId="6048C2E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:rsidRPr="00086648" w:rsidR="008E7193" w:rsidP="008E7193" w:rsidRDefault="00B51816" w14:paraId="6DF783C6" w14:textId="12ECE0C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1527369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-675497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8E7193" w:rsidP="008E7193" w:rsidRDefault="008E7193" w14:paraId="4B873665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</w:p>
        </w:tc>
      </w:tr>
      <w:tr w:rsidRPr="00C45D79" w:rsidR="008E7193" w:rsidTr="008E5CAC" w14:paraId="79ED6175" w14:textId="77777777">
        <w:trPr>
          <w:trHeight w:val="507"/>
        </w:trPr>
        <w:tc>
          <w:tcPr>
            <w:tcW w:w="521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86648" w:rsidR="008E7193" w:rsidP="008E7193" w:rsidRDefault="008E7193" w14:paraId="609BF644" w14:textId="537B18E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13.</w:t>
            </w: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el-GR"/>
              </w:rPr>
              <w:t> </w:t>
            </w: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Ιστορικό βασανισμών, βίας</w:t>
            </w:r>
          </w:p>
          <w:p w:rsidRPr="00086648" w:rsidR="008E7193" w:rsidP="008E7193" w:rsidRDefault="008E7193" w14:paraId="141C2F7D" w14:textId="03D091C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el-G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:rsidRPr="00086648" w:rsidR="008E7193" w:rsidP="008E7193" w:rsidRDefault="00B51816" w14:paraId="1856796C" w14:textId="40B137E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1369416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2085035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8E7193" w:rsidP="008E7193" w:rsidRDefault="008E7193" w14:paraId="487CE1C0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el-GR"/>
              </w:rPr>
            </w:pPr>
          </w:p>
        </w:tc>
      </w:tr>
      <w:tr w:rsidRPr="00C45D79" w:rsidR="008E7193" w:rsidTr="008E5CAC" w14:paraId="1811E8E5" w14:textId="77777777">
        <w:trPr>
          <w:trHeight w:val="507"/>
        </w:trPr>
        <w:tc>
          <w:tcPr>
            <w:tcW w:w="5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86648" w:rsidR="008E7193" w:rsidP="008E7193" w:rsidRDefault="008E7193" w14:paraId="23581AA5" w14:textId="58D7B0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14. Δερματικές παθήσεις (π.χ. εξάνθημα)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:rsidRPr="00086648" w:rsidR="008E7193" w:rsidP="008E7193" w:rsidRDefault="00B51816" w14:paraId="0602E903" w14:textId="43537E2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927080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-575273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8E7193" w:rsidP="008E7193" w:rsidRDefault="008E7193" w14:paraId="38B1CCFD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Pr="00C45D79" w:rsidR="008E7193" w:rsidTr="00B51816" w14:paraId="7898F477" w14:textId="77777777">
        <w:trPr>
          <w:trHeight w:val="507"/>
        </w:trPr>
        <w:tc>
          <w:tcPr>
            <w:tcW w:w="5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86648" w:rsidR="008E7193" w:rsidP="008E7193" w:rsidRDefault="008E7193" w14:paraId="02204AA6" w14:textId="68C2788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15. Τρέχουσα φαρμακευτική αγωγή (να προσδιοριστεί)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:rsidRPr="00086648" w:rsidR="008E7193" w:rsidP="008E7193" w:rsidRDefault="00B51816" w14:paraId="2BDC7149" w14:textId="0BC3D9E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1949505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-973667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8E7193" w:rsidP="008E7193" w:rsidRDefault="008E7193" w14:paraId="42F2D317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Pr="00C45D79" w:rsidR="008E7193" w:rsidTr="00B51816" w14:paraId="2D40AFAF" w14:textId="77777777">
        <w:trPr>
          <w:trHeight w:val="507"/>
        </w:trPr>
        <w:tc>
          <w:tcPr>
            <w:tcW w:w="5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86648" w:rsidR="008E7193" w:rsidP="008E7193" w:rsidRDefault="008E7193" w14:paraId="1EE774A4" w14:textId="19B524E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16. Αλλεργίες (συμπεριλαμβανομένων αλλεργιών σε φάρμακα)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:rsidRPr="00086648" w:rsidR="008E7193" w:rsidP="008E7193" w:rsidRDefault="00B51816" w14:paraId="30727159" w14:textId="331A57A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-1844393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-724603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8E7193" w:rsidP="008E7193" w:rsidRDefault="008E7193" w14:paraId="31733EE5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Pr="00C45D79" w:rsidR="008E7193" w:rsidTr="00B51816" w14:paraId="070FE997" w14:textId="77777777">
        <w:trPr>
          <w:trHeight w:val="507"/>
        </w:trPr>
        <w:tc>
          <w:tcPr>
            <w:tcW w:w="5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86648" w:rsidR="008E7193" w:rsidP="008E7193" w:rsidRDefault="008E7193" w14:paraId="25A093E8" w14:textId="38339CC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17. Κάπνισμα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:rsidRPr="00086648" w:rsidR="008E7193" w:rsidP="008E7193" w:rsidRDefault="00B51816" w14:paraId="1C570220" w14:textId="74F6174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714014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-6058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8E7193" w:rsidP="008E7193" w:rsidRDefault="008E7193" w14:paraId="50F94D1B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Pr="00C45D79" w:rsidR="008E7193" w:rsidTr="00B51816" w14:paraId="4658B218" w14:textId="77777777">
        <w:trPr>
          <w:trHeight w:val="507"/>
        </w:trPr>
        <w:tc>
          <w:tcPr>
            <w:tcW w:w="5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86648" w:rsidR="008E7193" w:rsidP="008E7193" w:rsidRDefault="008E7193" w14:paraId="08810519" w14:textId="4199DF0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18. Αλκοόλ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:rsidRPr="00086648" w:rsidR="008E7193" w:rsidP="008E7193" w:rsidRDefault="00B51816" w14:paraId="58AD4F3F" w14:textId="042C39D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732053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81961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8E7193" w:rsidP="008E7193" w:rsidRDefault="008E7193" w14:paraId="0BC60273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Pr="00C45D79" w:rsidR="008E7193" w:rsidTr="00B51816" w14:paraId="2992E94F" w14:textId="77777777">
        <w:trPr>
          <w:trHeight w:val="507"/>
        </w:trPr>
        <w:tc>
          <w:tcPr>
            <w:tcW w:w="5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86648" w:rsidR="008E7193" w:rsidP="008E7193" w:rsidRDefault="008E7193" w14:paraId="53B52506" w14:textId="5809654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19. Εγκυμοσύνες (αν ναι, συμπληρώνεται και αριθμός)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:rsidRPr="00086648" w:rsidR="008E7193" w:rsidP="008E7193" w:rsidRDefault="00B51816" w14:paraId="675A3D01" w14:textId="67FAA05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448046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-740099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8E7193" w:rsidP="008E7193" w:rsidRDefault="008E7193" w14:paraId="0BE349CD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Pr="00C45D79" w:rsidR="008E7193" w:rsidTr="00B51816" w14:paraId="6C06FA72" w14:textId="77777777">
        <w:trPr>
          <w:trHeight w:val="507"/>
        </w:trPr>
        <w:tc>
          <w:tcPr>
            <w:tcW w:w="5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86648" w:rsidR="008E7193" w:rsidP="008E7193" w:rsidRDefault="008E7193" w14:paraId="040D3925" w14:textId="4C14A41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20. Τοκετοί (αριθμός)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:rsidRPr="00086648" w:rsidR="008E7193" w:rsidP="008E7193" w:rsidRDefault="00B51816" w14:paraId="0A55F1D3" w14:textId="03574BD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-153231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-64484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8E7193" w:rsidP="008E7193" w:rsidRDefault="008E7193" w14:paraId="1E2AD3AB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Pr="00C45D79" w:rsidR="008E7193" w:rsidTr="005020B0" w14:paraId="0B38C5E0" w14:textId="77777777">
        <w:trPr>
          <w:trHeight w:val="507"/>
        </w:trPr>
        <w:tc>
          <w:tcPr>
            <w:tcW w:w="5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86648" w:rsidR="008E7193" w:rsidP="008E7193" w:rsidRDefault="008E7193" w14:paraId="62C2D183" w14:textId="2ED8E3A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21. Τρέχουσα εγκυμοσύνη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:rsidRPr="00086648" w:rsidR="008E7193" w:rsidP="008E7193" w:rsidRDefault="00B51816" w14:paraId="66EC7038" w14:textId="454A6DE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-2117433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287163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8E7193" w:rsidP="008E7193" w:rsidRDefault="008E7193" w14:paraId="179A0830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Pr="00C45D79" w:rsidR="005020B0" w:rsidTr="005020B0" w14:paraId="1DB0C032" w14:textId="77777777">
        <w:trPr>
          <w:trHeight w:val="507"/>
        </w:trPr>
        <w:tc>
          <w:tcPr>
            <w:tcW w:w="5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86648" w:rsidR="005020B0" w:rsidP="008E7193" w:rsidRDefault="005020B0" w14:paraId="6EFE95D4" w14:textId="0705272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22. Άλλο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:rsidRPr="00086648" w:rsidR="005020B0" w:rsidP="008E7193" w:rsidRDefault="005020B0" w14:paraId="37C6E3BF" w14:textId="56754EF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Όχι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-535506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 Ναι </w:t>
            </w: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l-GR"/>
                </w:rPr>
                <w:id w:val="-498195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6648">
                  <w:rPr>
                    <w:rFonts w:ascii="Segoe UI Symbol" w:hAnsi="Segoe UI Symbol" w:eastAsia="MS Gothic" w:cs="Segoe UI Symbol"/>
                    <w:color w:val="000000"/>
                    <w:sz w:val="22"/>
                    <w:szCs w:val="22"/>
                    <w:lang w:eastAsia="el-GR"/>
                  </w:rPr>
                  <w:t>☐</w:t>
                </w:r>
              </w:sdtContent>
            </w:sdt>
          </w:p>
        </w:tc>
        <w:tc>
          <w:tcPr>
            <w:tcW w:w="30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5020B0" w:rsidP="008E7193" w:rsidRDefault="005020B0" w14:paraId="641BE86E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</w:p>
        </w:tc>
      </w:tr>
    </w:tbl>
    <w:p w:rsidRPr="00086648" w:rsidR="002A74DB" w:rsidP="002A74DB" w:rsidRDefault="002A74DB" w14:paraId="0B7150E2" w14:textId="77777777">
      <w:pPr>
        <w:rPr>
          <w:rFonts w:asciiTheme="minorHAnsi" w:hAnsiTheme="minorHAnsi" w:cstheme="minorHAnsi"/>
          <w:sz w:val="22"/>
          <w:szCs w:val="22"/>
          <w:lang w:val="en-US"/>
        </w:rPr>
      </w:pPr>
    </w:p>
    <w:p w:rsidRPr="00086648" w:rsidR="002A74DB" w:rsidP="002A74DB" w:rsidRDefault="002A74DB" w14:paraId="1538991D" w14:textId="7777777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Pr="00086648" w:rsidR="003E414F" w:rsidP="002A74DB" w:rsidRDefault="002A74DB" w14:paraId="53F4288C" w14:textId="074DC67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86648">
        <w:rPr>
          <w:rFonts w:asciiTheme="minorHAnsi" w:hAnsiTheme="minorHAnsi" w:cstheme="minorHAnsi"/>
          <w:b/>
          <w:sz w:val="22"/>
          <w:szCs w:val="22"/>
        </w:rPr>
        <w:t>ΚΛΙΝΙΚΗ ΕΚΤΙΜΗΣΗ</w:t>
      </w:r>
    </w:p>
    <w:p w:rsidRPr="00086648" w:rsidR="002A74DB" w:rsidP="002A74DB" w:rsidRDefault="002A74DB" w14:paraId="3756AB0D" w14:textId="141A672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86648">
        <w:rPr>
          <w:rFonts w:asciiTheme="minorHAnsi" w:hAnsiTheme="minorHAnsi" w:cstheme="minorHAnsi"/>
          <w:sz w:val="22"/>
          <w:szCs w:val="22"/>
        </w:rPr>
        <w:fldChar w:fldCharType="begin"/>
      </w:r>
      <w:r w:rsidRPr="00086648">
        <w:rPr>
          <w:rFonts w:asciiTheme="minorHAnsi" w:hAnsiTheme="minorHAnsi" w:cstheme="minorHAnsi"/>
          <w:sz w:val="22"/>
          <w:szCs w:val="22"/>
        </w:rPr>
        <w:instrText xml:space="preserve"> LINK Excel.Sheet.12 "Book1" "Sheet1!R1C1:R6C2" \a \f 5 \h  \* MERGEFORMAT </w:instrText>
      </w:r>
      <w:r w:rsidRPr="00086648">
        <w:rPr>
          <w:rFonts w:asciiTheme="minorHAnsi" w:hAnsiTheme="minorHAnsi" w:cstheme="minorHAnsi"/>
          <w:sz w:val="22"/>
          <w:szCs w:val="22"/>
        </w:rPr>
        <w:fldChar w:fldCharType="separate"/>
      </w:r>
    </w:p>
    <w:tbl>
      <w:tblPr>
        <w:tblW w:w="10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3608"/>
        <w:gridCol w:w="6599"/>
      </w:tblGrid>
      <w:tr w:rsidRPr="00C45D79" w:rsidR="002A74DB" w:rsidTr="005E35CD" w14:paraId="2C13B3D5" w14:textId="77777777">
        <w:trPr>
          <w:trHeight w:val="259"/>
          <w:jc w:val="center"/>
        </w:trPr>
        <w:tc>
          <w:tcPr>
            <w:tcW w:w="3608" w:type="dxa"/>
            <w:noWrap/>
          </w:tcPr>
          <w:p w:rsidRPr="00086648" w:rsidR="002A74DB" w:rsidP="005E35CD" w:rsidRDefault="002A74DB" w14:paraId="12ECF06F" w14:textId="39F812A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ΣΥΣΤΗΜΑ</w:t>
            </w:r>
          </w:p>
        </w:tc>
        <w:tc>
          <w:tcPr>
            <w:tcW w:w="6599" w:type="dxa"/>
            <w:noWrap/>
          </w:tcPr>
          <w:p w:rsidRPr="00086648" w:rsidR="002A74DB" w:rsidP="005E35CD" w:rsidRDefault="002A74DB" w14:paraId="26D09C94" w14:textId="62F0024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ΕΥΡΗΜΑΤΑ</w:t>
            </w:r>
          </w:p>
        </w:tc>
      </w:tr>
      <w:tr w:rsidRPr="00C45D79" w:rsidR="002A74DB" w:rsidTr="005E35CD" w14:paraId="4B919272" w14:textId="77777777">
        <w:trPr>
          <w:trHeight w:val="519"/>
          <w:jc w:val="center"/>
        </w:trPr>
        <w:tc>
          <w:tcPr>
            <w:tcW w:w="3608" w:type="dxa"/>
            <w:noWrap/>
          </w:tcPr>
          <w:p w:rsidRPr="00086648" w:rsidR="002A74DB" w:rsidP="005E35CD" w:rsidRDefault="002A74DB" w14:paraId="0AE6B299" w14:textId="090A039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Αναπνευστικό</w:t>
            </w:r>
          </w:p>
          <w:p w:rsidRPr="00086648" w:rsidR="002A74DB" w:rsidP="005E35CD" w:rsidRDefault="002A74DB" w14:paraId="4F5E3E3F" w14:textId="7777777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:rsidRPr="00086648" w:rsidR="002A74DB" w:rsidP="005E35CD" w:rsidRDefault="002A74DB" w14:paraId="6D86C63C" w14:textId="7777777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:rsidRPr="00086648" w:rsidR="002A74DB" w:rsidP="005E35CD" w:rsidRDefault="002A74DB" w14:paraId="666FD359" w14:textId="7777777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</w:p>
          <w:p w:rsidRPr="00086648" w:rsidR="00FF7DE0" w:rsidP="005E35CD" w:rsidRDefault="00FF7DE0" w14:paraId="1F70D750" w14:textId="7777777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</w:p>
          <w:p w:rsidRPr="00086648" w:rsidR="002A74DB" w:rsidP="005E35CD" w:rsidRDefault="002A74DB" w14:paraId="6B0BD85E" w14:textId="7777777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:rsidRPr="00086648" w:rsidR="002A74DB" w:rsidP="005E35CD" w:rsidRDefault="002A74DB" w14:paraId="40788296" w14:textId="7777777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599" w:type="dxa"/>
            <w:noWrap/>
          </w:tcPr>
          <w:p w:rsidRPr="00086648" w:rsidR="002A74DB" w:rsidP="005E35CD" w:rsidRDefault="002A74DB" w14:paraId="6A3698D2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C45D79" w:rsidR="002A74DB" w:rsidTr="005F371A" w14:paraId="15262F57" w14:textId="77777777">
        <w:trPr>
          <w:trHeight w:val="1214"/>
          <w:jc w:val="center"/>
        </w:trPr>
        <w:tc>
          <w:tcPr>
            <w:tcW w:w="3608" w:type="dxa"/>
            <w:noWrap/>
          </w:tcPr>
          <w:p w:rsidRPr="00086648" w:rsidR="002A74DB" w:rsidP="005E35CD" w:rsidRDefault="002A74DB" w14:paraId="2AABF74E" w14:textId="427F34A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ΓΕΣ</w:t>
            </w:r>
          </w:p>
          <w:p w:rsidRPr="00086648" w:rsidR="002A74DB" w:rsidP="005E35CD" w:rsidRDefault="002A74DB" w14:paraId="223B47A6" w14:textId="7777777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:rsidRPr="00086648" w:rsidR="002A74DB" w:rsidP="005E35CD" w:rsidRDefault="002A74DB" w14:paraId="57387CC0" w14:textId="7777777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:rsidRPr="00086648" w:rsidR="002A74DB" w:rsidP="005E35CD" w:rsidRDefault="002A74DB" w14:paraId="5BCCAB93" w14:textId="7777777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:rsidRPr="00086648" w:rsidR="002A74DB" w:rsidP="005E35CD" w:rsidRDefault="002A74DB" w14:paraId="55DF1EBC" w14:textId="7777777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</w:p>
          <w:p w:rsidRPr="00086648" w:rsidR="00FF7DE0" w:rsidP="005E35CD" w:rsidRDefault="00FF7DE0" w14:paraId="070B6219" w14:textId="7777777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</w:p>
          <w:p w:rsidRPr="00086648" w:rsidR="002A74DB" w:rsidP="005E35CD" w:rsidRDefault="002A74DB" w14:paraId="6BAB078F" w14:textId="7777777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599" w:type="dxa"/>
            <w:noWrap/>
          </w:tcPr>
          <w:p w:rsidRPr="00086648" w:rsidR="002A74DB" w:rsidP="005E35CD" w:rsidRDefault="002A74DB" w14:paraId="1B4DDD0E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C45D79" w:rsidR="002A74DB" w:rsidTr="005E35CD" w14:paraId="4074CC40" w14:textId="77777777">
        <w:trPr>
          <w:trHeight w:val="519"/>
          <w:jc w:val="center"/>
        </w:trPr>
        <w:tc>
          <w:tcPr>
            <w:tcW w:w="3608" w:type="dxa"/>
            <w:noWrap/>
          </w:tcPr>
          <w:p w:rsidRPr="00086648" w:rsidR="002A74DB" w:rsidP="005E35CD" w:rsidRDefault="002A74DB" w14:paraId="74F2DA7E" w14:textId="4063E7D0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Κυκλοφορικό</w:t>
            </w:r>
            <w:proofErr w:type="spellEnd"/>
          </w:p>
          <w:p w:rsidRPr="00086648" w:rsidR="002A74DB" w:rsidP="005E35CD" w:rsidRDefault="002A74DB" w14:paraId="23B51554" w14:textId="7777777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</w:p>
          <w:p w:rsidRPr="00086648" w:rsidR="002A74DB" w:rsidP="005E35CD" w:rsidRDefault="002A74DB" w14:paraId="74FFED3C" w14:textId="77777777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:rsidRPr="00086648" w:rsidR="002A74DB" w:rsidP="005E35CD" w:rsidRDefault="002A74DB" w14:paraId="193D2011" w14:textId="7777777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</w:p>
          <w:p w:rsidRPr="00086648" w:rsidR="00FF7DE0" w:rsidP="005E35CD" w:rsidRDefault="00FF7DE0" w14:paraId="6F20924F" w14:textId="7777777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</w:p>
          <w:p w:rsidRPr="00086648" w:rsidR="002A74DB" w:rsidP="005E35CD" w:rsidRDefault="002A74DB" w14:paraId="517AE158" w14:textId="7777777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:rsidRPr="00086648" w:rsidR="002A74DB" w:rsidP="005E35CD" w:rsidRDefault="002A74DB" w14:paraId="7223DFAE" w14:textId="7777777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599" w:type="dxa"/>
            <w:noWrap/>
          </w:tcPr>
          <w:p w:rsidRPr="00086648" w:rsidR="002A74DB" w:rsidP="005E35CD" w:rsidRDefault="002A74DB" w14:paraId="654919EF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C45D79" w:rsidR="002A74DB" w:rsidTr="005E35CD" w14:paraId="56F90AA0" w14:textId="77777777">
        <w:trPr>
          <w:trHeight w:val="519"/>
          <w:jc w:val="center"/>
        </w:trPr>
        <w:tc>
          <w:tcPr>
            <w:tcW w:w="3608" w:type="dxa"/>
            <w:noWrap/>
          </w:tcPr>
          <w:p w:rsidRPr="00086648" w:rsidR="002A74DB" w:rsidP="005E35CD" w:rsidRDefault="002A74DB" w14:paraId="5BCC98B4" w14:textId="1AF8870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Ουροποιογεννητικό</w:t>
            </w:r>
          </w:p>
          <w:p w:rsidRPr="00086648" w:rsidR="002A74DB" w:rsidP="005E35CD" w:rsidRDefault="002A74DB" w14:paraId="530B08FB" w14:textId="7777777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:rsidRPr="00086648" w:rsidR="002A74DB" w:rsidP="005E35CD" w:rsidRDefault="002A74DB" w14:paraId="69646BFC" w14:textId="7777777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:rsidRPr="00086648" w:rsidR="002A74DB" w:rsidP="005E35CD" w:rsidRDefault="002A74DB" w14:paraId="38DA25AC" w14:textId="7777777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:rsidRPr="00086648" w:rsidR="002A74DB" w:rsidP="005E35CD" w:rsidRDefault="002A74DB" w14:paraId="23E3F9CC" w14:textId="7777777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:rsidRPr="00086648" w:rsidR="002A74DB" w:rsidP="005E35CD" w:rsidRDefault="002A74DB" w14:paraId="7BF2D76E" w14:textId="7777777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599" w:type="dxa"/>
            <w:noWrap/>
          </w:tcPr>
          <w:p w:rsidRPr="00086648" w:rsidR="002A74DB" w:rsidP="005E35CD" w:rsidRDefault="002A74DB" w14:paraId="2E3F8C60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C45D79" w:rsidR="002A74DB" w:rsidTr="005E35CD" w14:paraId="65FCAFDF" w14:textId="77777777">
        <w:trPr>
          <w:trHeight w:val="519"/>
          <w:jc w:val="center"/>
        </w:trPr>
        <w:tc>
          <w:tcPr>
            <w:tcW w:w="3608" w:type="dxa"/>
            <w:noWrap/>
          </w:tcPr>
          <w:p w:rsidRPr="00086648" w:rsidR="002A74DB" w:rsidP="005E35CD" w:rsidRDefault="002A74DB" w14:paraId="2B198E78" w14:textId="55ACD61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Νευρολογικό</w:t>
            </w:r>
          </w:p>
          <w:p w:rsidRPr="00086648" w:rsidR="002A74DB" w:rsidP="005E35CD" w:rsidRDefault="002A74DB" w14:paraId="0E7B4C1E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Pr="00086648" w:rsidR="002A74DB" w:rsidP="005E35CD" w:rsidRDefault="002A74DB" w14:paraId="2B23C90E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Pr="00086648" w:rsidR="002A74DB" w:rsidP="005E35CD" w:rsidRDefault="002A74DB" w14:paraId="16E4F3BB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Pr="00086648" w:rsidR="002A74DB" w:rsidP="005E35CD" w:rsidRDefault="002A74DB" w14:paraId="68671802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99" w:type="dxa"/>
            <w:noWrap/>
          </w:tcPr>
          <w:p w:rsidRPr="00086648" w:rsidR="002A74DB" w:rsidP="005E35CD" w:rsidRDefault="002A74DB" w14:paraId="56110514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C45D79" w:rsidR="00C618AE" w:rsidTr="007F51DA" w14:paraId="0C5769BC" w14:textId="77777777">
        <w:trPr>
          <w:trHeight w:val="519"/>
          <w:jc w:val="center"/>
        </w:trPr>
        <w:tc>
          <w:tcPr>
            <w:tcW w:w="10207" w:type="dxa"/>
            <w:gridSpan w:val="2"/>
            <w:noWrap/>
          </w:tcPr>
          <w:p w:rsidR="00A87FC9" w:rsidP="005E35CD" w:rsidRDefault="00A87FC9" w14:paraId="335C8E93" w14:textId="7777777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:rsidRPr="00086648" w:rsidR="00C618AE" w:rsidP="005E35CD" w:rsidRDefault="00C618AE" w14:paraId="41300337" w14:textId="7777777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Γυναικολογικό </w:t>
            </w:r>
          </w:p>
          <w:p w:rsidRPr="00086648" w:rsidR="00C618AE" w:rsidP="005E35CD" w:rsidRDefault="00C618AE" w14:paraId="69F82407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561"/>
              <w:gridCol w:w="6379"/>
            </w:tblGrid>
            <w:tr w:rsidRPr="00C45D79" w:rsidR="00C618AE" w:rsidTr="00086648" w14:paraId="60C31894" w14:textId="77777777">
              <w:tc>
                <w:tcPr>
                  <w:tcW w:w="3561" w:type="dxa"/>
                </w:tcPr>
                <w:p w:rsidRPr="00086648" w:rsidR="00C618AE" w:rsidP="00C618AE" w:rsidRDefault="00C618AE" w14:paraId="6F8B1295" w14:textId="77777777">
                  <w:pPr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</w:pPr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  <w:t>Πόνος κατά την περίοδο (δυσμηνόρροια) / Άλλα συμπτώματα</w:t>
                  </w:r>
                </w:p>
              </w:tc>
              <w:tc>
                <w:tcPr>
                  <w:tcW w:w="6379" w:type="dxa"/>
                </w:tcPr>
                <w:p w:rsidRPr="00086648" w:rsidR="00C618AE" w:rsidP="00C618AE" w:rsidRDefault="00C618AE" w14:paraId="4554C980" w14:textId="77777777">
                  <w:pPr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Pr="00C45D79" w:rsidR="00C618AE" w:rsidTr="00086648" w14:paraId="1DD474B7" w14:textId="77777777">
              <w:tc>
                <w:tcPr>
                  <w:tcW w:w="3561" w:type="dxa"/>
                </w:tcPr>
                <w:p w:rsidRPr="00086648" w:rsidR="00C618AE" w:rsidP="00C618AE" w:rsidRDefault="00C618AE" w14:paraId="3792C0E1" w14:textId="77777777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proofErr w:type="spellStart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Μητρορρ</w:t>
                  </w:r>
                  <w:proofErr w:type="spellEnd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αγία</w:t>
                  </w:r>
                </w:p>
              </w:tc>
              <w:tc>
                <w:tcPr>
                  <w:tcW w:w="6379" w:type="dxa"/>
                </w:tcPr>
                <w:p w:rsidRPr="00086648" w:rsidR="00C618AE" w:rsidP="00C618AE" w:rsidRDefault="00C618AE" w14:paraId="13FE4CC9" w14:textId="77777777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Pr="00C45D79" w:rsidR="00C618AE" w:rsidTr="00086648" w14:paraId="7A119CE8" w14:textId="77777777">
              <w:tc>
                <w:tcPr>
                  <w:tcW w:w="3561" w:type="dxa"/>
                </w:tcPr>
                <w:p w:rsidRPr="00086648" w:rsidR="00C618AE" w:rsidP="00C618AE" w:rsidRDefault="00C618AE" w14:paraId="7A8E6512" w14:textId="77777777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Μηνορρ</w:t>
                  </w:r>
                  <w:proofErr w:type="spellEnd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α</w:t>
                  </w:r>
                  <w:proofErr w:type="spellStart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γί</w:t>
                  </w:r>
                  <w:proofErr w:type="spellEnd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α</w:t>
                  </w:r>
                </w:p>
              </w:tc>
              <w:tc>
                <w:tcPr>
                  <w:tcW w:w="6379" w:type="dxa"/>
                </w:tcPr>
                <w:p w:rsidRPr="00086648" w:rsidR="00C618AE" w:rsidP="00C618AE" w:rsidRDefault="00C618AE" w14:paraId="43C86684" w14:textId="77777777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Pr="00C45D79" w:rsidR="00C618AE" w:rsidTr="00086648" w14:paraId="33140F36" w14:textId="77777777">
              <w:tc>
                <w:tcPr>
                  <w:tcW w:w="3561" w:type="dxa"/>
                </w:tcPr>
                <w:p w:rsidRPr="00086648" w:rsidR="00C618AE" w:rsidP="00C618AE" w:rsidRDefault="00C618AE" w14:paraId="10BD7103" w14:textId="77777777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Απ</w:t>
                  </w:r>
                  <w:proofErr w:type="spellStart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ουσί</w:t>
                  </w:r>
                  <w:proofErr w:type="spellEnd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α π</w:t>
                  </w:r>
                  <w:proofErr w:type="spellStart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εριόδου</w:t>
                  </w:r>
                  <w:proofErr w:type="spellEnd"/>
                </w:p>
              </w:tc>
              <w:tc>
                <w:tcPr>
                  <w:tcW w:w="6379" w:type="dxa"/>
                </w:tcPr>
                <w:p w:rsidRPr="00086648" w:rsidR="00C618AE" w:rsidP="00C618AE" w:rsidRDefault="00C618AE" w14:paraId="4EA535F6" w14:textId="77777777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Pr="00C45D79" w:rsidR="00C618AE" w:rsidTr="00086648" w14:paraId="73ADAAE2" w14:textId="77777777">
              <w:tc>
                <w:tcPr>
                  <w:tcW w:w="3561" w:type="dxa"/>
                </w:tcPr>
                <w:p w:rsidRPr="00086648" w:rsidR="00C618AE" w:rsidP="00C618AE" w:rsidRDefault="00C618AE" w14:paraId="2398533A" w14:textId="77777777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proofErr w:type="spellStart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Ηλικί</w:t>
                  </w:r>
                  <w:proofErr w:type="spellEnd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α </w:t>
                  </w:r>
                  <w:proofErr w:type="spellStart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εμμην</w:t>
                  </w:r>
                  <w:proofErr w:type="spellEnd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αρχής</w:t>
                  </w:r>
                </w:p>
              </w:tc>
              <w:tc>
                <w:tcPr>
                  <w:tcW w:w="6379" w:type="dxa"/>
                </w:tcPr>
                <w:p w:rsidRPr="00086648" w:rsidR="00C618AE" w:rsidP="00C618AE" w:rsidRDefault="00C618AE" w14:paraId="25BD8BEC" w14:textId="77777777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Pr="00C45D79" w:rsidR="00C618AE" w:rsidTr="00086648" w14:paraId="2BE28495" w14:textId="77777777">
              <w:tc>
                <w:tcPr>
                  <w:tcW w:w="3561" w:type="dxa"/>
                </w:tcPr>
                <w:p w:rsidRPr="00086648" w:rsidR="00C618AE" w:rsidP="00C618AE" w:rsidRDefault="00C618AE" w14:paraId="68818B3F" w14:textId="77777777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proofErr w:type="spellStart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Μέση</w:t>
                  </w:r>
                  <w:proofErr w:type="spellEnd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διάρκει</w:t>
                  </w:r>
                  <w:proofErr w:type="spellEnd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α </w:t>
                  </w:r>
                  <w:proofErr w:type="spellStart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έμμηνου</w:t>
                  </w:r>
                  <w:proofErr w:type="spellEnd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ρύσης</w:t>
                  </w:r>
                  <w:proofErr w:type="spellEnd"/>
                </w:p>
              </w:tc>
              <w:tc>
                <w:tcPr>
                  <w:tcW w:w="6379" w:type="dxa"/>
                </w:tcPr>
                <w:p w:rsidRPr="00086648" w:rsidR="00C618AE" w:rsidP="00C618AE" w:rsidRDefault="00C618AE" w14:paraId="4CC7E67F" w14:textId="77777777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Pr="00C45D79" w:rsidR="00C618AE" w:rsidTr="00086648" w14:paraId="271CE33F" w14:textId="77777777">
              <w:tc>
                <w:tcPr>
                  <w:tcW w:w="3561" w:type="dxa"/>
                </w:tcPr>
                <w:p w:rsidRPr="00086648" w:rsidR="00C618AE" w:rsidP="00C618AE" w:rsidRDefault="00C618AE" w14:paraId="2C0517EE" w14:textId="77777777">
                  <w:pPr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</w:pPr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  <w:t>Τ.Ε.Ρ. (Τελευταία Έμμηνος Ρύση)</w:t>
                  </w:r>
                </w:p>
              </w:tc>
              <w:tc>
                <w:tcPr>
                  <w:tcW w:w="6379" w:type="dxa"/>
                </w:tcPr>
                <w:p w:rsidRPr="00086648" w:rsidR="00C618AE" w:rsidP="00C618AE" w:rsidRDefault="00C618AE" w14:paraId="5A73CA18" w14:textId="77777777">
                  <w:pPr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Pr="00C45D79" w:rsidR="00C618AE" w:rsidTr="00086648" w14:paraId="0C178224" w14:textId="77777777">
              <w:tc>
                <w:tcPr>
                  <w:tcW w:w="3561" w:type="dxa"/>
                </w:tcPr>
                <w:p w:rsidRPr="00086648" w:rsidR="00C618AE" w:rsidP="00C618AE" w:rsidRDefault="00C618AE" w14:paraId="1A46AA47" w14:textId="77777777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proofErr w:type="spellStart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Ψηλάφηση</w:t>
                  </w:r>
                  <w:proofErr w:type="spellEnd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μα</w:t>
                  </w:r>
                  <w:proofErr w:type="spellStart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στού</w:t>
                  </w:r>
                  <w:proofErr w:type="spellEnd"/>
                </w:p>
              </w:tc>
              <w:tc>
                <w:tcPr>
                  <w:tcW w:w="6379" w:type="dxa"/>
                </w:tcPr>
                <w:p w:rsidRPr="00086648" w:rsidR="00C618AE" w:rsidP="00C618AE" w:rsidRDefault="00C618AE" w14:paraId="23FF16B9" w14:textId="77777777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Pr="00C45D79" w:rsidR="00C618AE" w:rsidTr="00086648" w14:paraId="088618A3" w14:textId="77777777">
              <w:tc>
                <w:tcPr>
                  <w:tcW w:w="3561" w:type="dxa"/>
                </w:tcPr>
                <w:p w:rsidRPr="00086648" w:rsidR="00C618AE" w:rsidP="00C618AE" w:rsidRDefault="00C618AE" w14:paraId="7CE844C3" w14:textId="77777777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proofErr w:type="spellStart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Λοιμώξεις</w:t>
                  </w:r>
                  <w:proofErr w:type="spellEnd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(ΣΜΝ κ.α)</w:t>
                  </w:r>
                </w:p>
              </w:tc>
              <w:tc>
                <w:tcPr>
                  <w:tcW w:w="6379" w:type="dxa"/>
                </w:tcPr>
                <w:p w:rsidRPr="00086648" w:rsidR="00C618AE" w:rsidP="00C618AE" w:rsidRDefault="00C618AE" w14:paraId="75A2FB0D" w14:textId="77777777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Pr="00C45D79" w:rsidR="00C618AE" w:rsidTr="00086648" w14:paraId="32F39DFA" w14:textId="77777777">
              <w:tc>
                <w:tcPr>
                  <w:tcW w:w="3561" w:type="dxa"/>
                </w:tcPr>
                <w:p w:rsidRPr="00086648" w:rsidR="00C618AE" w:rsidP="00C618AE" w:rsidRDefault="00C618AE" w14:paraId="1B6BE2E2" w14:textId="77777777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proofErr w:type="spellStart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Μετρήσεις</w:t>
                  </w:r>
                  <w:proofErr w:type="spellEnd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ζωτικών</w:t>
                  </w:r>
                  <w:proofErr w:type="spellEnd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σημείων</w:t>
                  </w:r>
                  <w:proofErr w:type="spellEnd"/>
                </w:p>
              </w:tc>
              <w:tc>
                <w:tcPr>
                  <w:tcW w:w="6379" w:type="dxa"/>
                </w:tcPr>
                <w:p w:rsidRPr="00086648" w:rsidR="00C618AE" w:rsidP="00C618AE" w:rsidRDefault="00C618AE" w14:paraId="14EBBE63" w14:textId="77777777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Pr="00C45D79" w:rsidR="00C618AE" w:rsidTr="00086648" w14:paraId="22F71825" w14:textId="77777777">
              <w:tc>
                <w:tcPr>
                  <w:tcW w:w="3561" w:type="dxa"/>
                </w:tcPr>
                <w:p w:rsidRPr="00086648" w:rsidR="00C618AE" w:rsidP="00C618AE" w:rsidRDefault="00C618AE" w14:paraId="47005AA2" w14:textId="77777777">
                  <w:pPr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</w:pPr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  <w:t>Πόνος κατά την περίοδο (δυσμηνόρροια) / Άλλα συμπτώματα</w:t>
                  </w:r>
                </w:p>
              </w:tc>
              <w:tc>
                <w:tcPr>
                  <w:tcW w:w="6379" w:type="dxa"/>
                </w:tcPr>
                <w:p w:rsidRPr="00086648" w:rsidR="00C618AE" w:rsidP="00C618AE" w:rsidRDefault="00C618AE" w14:paraId="73A1D862" w14:textId="77777777">
                  <w:pPr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</w:pPr>
                </w:p>
              </w:tc>
            </w:tr>
          </w:tbl>
          <w:p w:rsidRPr="00086648" w:rsidR="00C618AE" w:rsidP="005E35CD" w:rsidRDefault="00C618AE" w14:paraId="7C6616AF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Pr="00086648" w:rsidR="00C618AE" w:rsidP="005E35CD" w:rsidRDefault="00C618AE" w14:paraId="73813035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Pr="00086648" w:rsidR="00C618AE" w:rsidP="005E35CD" w:rsidRDefault="00C618AE" w14:paraId="3B9CE058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C45D79" w:rsidR="00C618AE" w:rsidTr="007F51DA" w14:paraId="580135F0" w14:textId="77777777">
        <w:trPr>
          <w:trHeight w:val="519"/>
          <w:jc w:val="center"/>
        </w:trPr>
        <w:tc>
          <w:tcPr>
            <w:tcW w:w="10207" w:type="dxa"/>
            <w:gridSpan w:val="2"/>
            <w:noWrap/>
          </w:tcPr>
          <w:p w:rsidRPr="00086648" w:rsidR="00C618AE" w:rsidP="00AE0968" w:rsidRDefault="00C618AE" w14:paraId="58846548" w14:textId="7777777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866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Παιδιατρικό </w:t>
            </w:r>
          </w:p>
          <w:p w:rsidRPr="00086648" w:rsidR="00C618AE" w:rsidP="00AE0968" w:rsidRDefault="00C618AE" w14:paraId="6A2E4E40" w14:textId="77777777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eGrid"/>
              <w:tblW w:w="0" w:type="auto"/>
              <w:tblInd w:w="17" w:type="dxa"/>
              <w:tblLook w:val="04A0" w:firstRow="1" w:lastRow="0" w:firstColumn="1" w:lastColumn="0" w:noHBand="0" w:noVBand="1"/>
            </w:tblPr>
            <w:tblGrid>
              <w:gridCol w:w="3544"/>
              <w:gridCol w:w="6379"/>
            </w:tblGrid>
            <w:tr w:rsidRPr="00C45D79" w:rsidR="00C618AE" w:rsidTr="00086648" w14:paraId="74D4EA54" w14:textId="77777777">
              <w:tc>
                <w:tcPr>
                  <w:tcW w:w="3544" w:type="dxa"/>
                </w:tcPr>
                <w:p w:rsidRPr="00086648" w:rsidR="00C618AE" w:rsidP="00C618AE" w:rsidRDefault="00C618AE" w14:paraId="0D7CD7F4" w14:textId="77777777">
                  <w:pPr>
                    <w:pStyle w:val="ListParagraph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</w:pPr>
                  <w:proofErr w:type="spellStart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Βάρος</w:t>
                  </w:r>
                  <w:proofErr w:type="spellEnd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     </w:t>
                  </w:r>
                </w:p>
              </w:tc>
              <w:tc>
                <w:tcPr>
                  <w:tcW w:w="6379" w:type="dxa"/>
                </w:tcPr>
                <w:p w:rsidRPr="00086648" w:rsidR="00C618AE" w:rsidP="00C618AE" w:rsidRDefault="00C618AE" w14:paraId="097551EF" w14:textId="77777777">
                  <w:pPr>
                    <w:pStyle w:val="ListParagraph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Pr="00C45D79" w:rsidR="00C618AE" w:rsidTr="00086648" w14:paraId="469AD71E" w14:textId="77777777">
              <w:tc>
                <w:tcPr>
                  <w:tcW w:w="3544" w:type="dxa"/>
                </w:tcPr>
                <w:p w:rsidRPr="00086648" w:rsidR="00C618AE" w:rsidP="00C618AE" w:rsidRDefault="00C618AE" w14:paraId="272E94AC" w14:textId="77777777">
                  <w:pPr>
                    <w:pStyle w:val="ListParagraph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</w:pPr>
                  <w:proofErr w:type="spellStart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Ύψος</w:t>
                  </w:r>
                  <w:proofErr w:type="spellEnd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       </w:t>
                  </w:r>
                </w:p>
              </w:tc>
              <w:tc>
                <w:tcPr>
                  <w:tcW w:w="6379" w:type="dxa"/>
                </w:tcPr>
                <w:p w:rsidRPr="00086648" w:rsidR="00C618AE" w:rsidP="00C618AE" w:rsidRDefault="00C618AE" w14:paraId="410A6393" w14:textId="77777777">
                  <w:pPr>
                    <w:pStyle w:val="ListParagraph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Pr="00C45D79" w:rsidR="00C618AE" w:rsidTr="00086648" w14:paraId="21C531C6" w14:textId="77777777">
              <w:tc>
                <w:tcPr>
                  <w:tcW w:w="3544" w:type="dxa"/>
                </w:tcPr>
                <w:p w:rsidRPr="00086648" w:rsidR="00C618AE" w:rsidP="00C618AE" w:rsidRDefault="00C618AE" w14:paraId="3D3B7623" w14:textId="77777777">
                  <w:pPr>
                    <w:pStyle w:val="ListParagraph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</w:pPr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ΠΚ             </w:t>
                  </w:r>
                </w:p>
              </w:tc>
              <w:tc>
                <w:tcPr>
                  <w:tcW w:w="6379" w:type="dxa"/>
                </w:tcPr>
                <w:p w:rsidRPr="00086648" w:rsidR="00C618AE" w:rsidP="00C618AE" w:rsidRDefault="00C618AE" w14:paraId="2D2FE732" w14:textId="77777777">
                  <w:pPr>
                    <w:pStyle w:val="ListParagraph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Pr="00C45D79" w:rsidR="00C618AE" w:rsidTr="00086648" w14:paraId="6AA343FB" w14:textId="77777777">
              <w:tc>
                <w:tcPr>
                  <w:tcW w:w="3544" w:type="dxa"/>
                </w:tcPr>
                <w:p w:rsidRPr="00086648" w:rsidR="00C618AE" w:rsidP="00C618AE" w:rsidRDefault="00C618AE" w14:paraId="25132CC8" w14:textId="77777777">
                  <w:pPr>
                    <w:pStyle w:val="ListParagraph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</w:pPr>
                  <w:proofErr w:type="spellStart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Θερμοκρ</w:t>
                  </w:r>
                  <w:proofErr w:type="spellEnd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ασία         </w:t>
                  </w:r>
                </w:p>
              </w:tc>
              <w:tc>
                <w:tcPr>
                  <w:tcW w:w="6379" w:type="dxa"/>
                </w:tcPr>
                <w:p w:rsidRPr="00086648" w:rsidR="00C618AE" w:rsidP="00C618AE" w:rsidRDefault="00C618AE" w14:paraId="6BA9C2CE" w14:textId="77777777">
                  <w:pPr>
                    <w:pStyle w:val="ListParagraph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Pr="00C45D79" w:rsidR="00C618AE" w:rsidTr="00086648" w14:paraId="21F4939A" w14:textId="77777777">
              <w:tc>
                <w:tcPr>
                  <w:tcW w:w="3544" w:type="dxa"/>
                </w:tcPr>
                <w:p w:rsidRPr="00086648" w:rsidR="00C618AE" w:rsidP="00C618AE" w:rsidRDefault="00C618AE" w14:paraId="1473EACC" w14:textId="77777777">
                  <w:pPr>
                    <w:pStyle w:val="ListParagraph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</w:pPr>
                  <w:proofErr w:type="spellStart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Χρώμ</w:t>
                  </w:r>
                  <w:proofErr w:type="spellEnd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α            </w:t>
                  </w:r>
                </w:p>
              </w:tc>
              <w:tc>
                <w:tcPr>
                  <w:tcW w:w="6379" w:type="dxa"/>
                </w:tcPr>
                <w:p w:rsidRPr="00086648" w:rsidR="00C618AE" w:rsidP="00C618AE" w:rsidRDefault="00C618AE" w14:paraId="3E035C31" w14:textId="77777777">
                  <w:pPr>
                    <w:pStyle w:val="ListParagraph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Pr="00C45D79" w:rsidR="00C618AE" w:rsidTr="00086648" w14:paraId="7F5674A1" w14:textId="77777777">
              <w:tc>
                <w:tcPr>
                  <w:tcW w:w="3544" w:type="dxa"/>
                </w:tcPr>
                <w:p w:rsidRPr="00086648" w:rsidR="00C618AE" w:rsidP="00C618AE" w:rsidRDefault="00C618AE" w14:paraId="3ECF3F94" w14:textId="77777777">
                  <w:pPr>
                    <w:pStyle w:val="ListParagraph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</w:pPr>
                  <w:proofErr w:type="spellStart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Εξ</w:t>
                  </w:r>
                  <w:proofErr w:type="spellEnd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ανθήματα          </w:t>
                  </w:r>
                </w:p>
              </w:tc>
              <w:tc>
                <w:tcPr>
                  <w:tcW w:w="6379" w:type="dxa"/>
                </w:tcPr>
                <w:p w:rsidRPr="00086648" w:rsidR="00C618AE" w:rsidP="00C618AE" w:rsidRDefault="00C618AE" w14:paraId="2FC6F94B" w14:textId="77777777">
                  <w:pPr>
                    <w:pStyle w:val="ListParagraph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Pr="00C45D79" w:rsidR="00C618AE" w:rsidTr="00086648" w14:paraId="6625F86F" w14:textId="77777777">
              <w:tc>
                <w:tcPr>
                  <w:tcW w:w="3544" w:type="dxa"/>
                </w:tcPr>
                <w:p w:rsidRPr="00086648" w:rsidR="00C618AE" w:rsidP="00C618AE" w:rsidRDefault="00C618AE" w14:paraId="32C54225" w14:textId="77777777">
                  <w:pPr>
                    <w:pStyle w:val="ListParagraph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</w:pPr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Επίπ</w:t>
                  </w:r>
                  <w:proofErr w:type="spellStart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εδο</w:t>
                  </w:r>
                  <w:proofErr w:type="spellEnd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συνείδησης</w:t>
                  </w:r>
                  <w:proofErr w:type="spellEnd"/>
                </w:p>
              </w:tc>
              <w:tc>
                <w:tcPr>
                  <w:tcW w:w="6379" w:type="dxa"/>
                </w:tcPr>
                <w:p w:rsidRPr="00086648" w:rsidR="00C618AE" w:rsidP="00C618AE" w:rsidRDefault="00C618AE" w14:paraId="54875072" w14:textId="77777777">
                  <w:pPr>
                    <w:pStyle w:val="ListParagraph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Pr="00C45D79" w:rsidR="00C618AE" w:rsidTr="00086648" w14:paraId="46C87D6B" w14:textId="77777777">
              <w:tc>
                <w:tcPr>
                  <w:tcW w:w="3544" w:type="dxa"/>
                </w:tcPr>
                <w:p w:rsidRPr="00086648" w:rsidR="00C618AE" w:rsidP="00C618AE" w:rsidRDefault="00C618AE" w14:paraId="59B89E0D" w14:textId="77777777">
                  <w:pPr>
                    <w:pStyle w:val="ListParagraph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</w:pPr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  <w:t>Ιστορικό κύησης και τοκετού(όπως αναγράφεται στο βιβλιάριο υγείας παιδιού)</w:t>
                  </w:r>
                </w:p>
              </w:tc>
              <w:tc>
                <w:tcPr>
                  <w:tcW w:w="6379" w:type="dxa"/>
                </w:tcPr>
                <w:p w:rsidRPr="00086648" w:rsidR="00C618AE" w:rsidP="00C618AE" w:rsidRDefault="00C618AE" w14:paraId="1A944FDC" w14:textId="77777777">
                  <w:pPr>
                    <w:pStyle w:val="ListParagraph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Pr="00C45D79" w:rsidR="00C618AE" w:rsidTr="00086648" w14:paraId="2D52778A" w14:textId="77777777">
              <w:tc>
                <w:tcPr>
                  <w:tcW w:w="3544" w:type="dxa"/>
                </w:tcPr>
                <w:p w:rsidRPr="00086648" w:rsidR="00C618AE" w:rsidP="00C618AE" w:rsidRDefault="00C618AE" w14:paraId="14804B30" w14:textId="77777777">
                  <w:pPr>
                    <w:pStyle w:val="ListParagraph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proofErr w:type="spellStart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Νοσηλείες</w:t>
                  </w:r>
                  <w:proofErr w:type="spellEnd"/>
                </w:p>
              </w:tc>
              <w:tc>
                <w:tcPr>
                  <w:tcW w:w="6379" w:type="dxa"/>
                </w:tcPr>
                <w:p w:rsidRPr="00086648" w:rsidR="00C618AE" w:rsidP="00C618AE" w:rsidRDefault="00C618AE" w14:paraId="18D137B2" w14:textId="77777777">
                  <w:pPr>
                    <w:pStyle w:val="ListParagraph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Pr="00C45D79" w:rsidR="00C618AE" w:rsidTr="00086648" w14:paraId="40A3E027" w14:textId="77777777">
              <w:tc>
                <w:tcPr>
                  <w:tcW w:w="3544" w:type="dxa"/>
                </w:tcPr>
                <w:p w:rsidRPr="00086648" w:rsidR="00C618AE" w:rsidP="00C618AE" w:rsidRDefault="00C618AE" w14:paraId="4FC0B4BC" w14:textId="77777777">
                  <w:pPr>
                    <w:pStyle w:val="ListParagraph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proofErr w:type="spellStart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Λήψη</w:t>
                  </w:r>
                  <w:proofErr w:type="spellEnd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χρόνι</w:t>
                  </w:r>
                  <w:proofErr w:type="spellEnd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ας </w:t>
                  </w:r>
                  <w:proofErr w:type="spellStart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θερ</w:t>
                  </w:r>
                  <w:proofErr w:type="spellEnd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απείας</w:t>
                  </w:r>
                </w:p>
              </w:tc>
              <w:tc>
                <w:tcPr>
                  <w:tcW w:w="6379" w:type="dxa"/>
                </w:tcPr>
                <w:p w:rsidRPr="00086648" w:rsidR="00C618AE" w:rsidP="00C618AE" w:rsidRDefault="00C618AE" w14:paraId="2EE274B4" w14:textId="77777777">
                  <w:pPr>
                    <w:pStyle w:val="ListParagraph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Pr="00C45D79" w:rsidR="00C618AE" w:rsidTr="00086648" w14:paraId="4457A94D" w14:textId="77777777">
              <w:tc>
                <w:tcPr>
                  <w:tcW w:w="3544" w:type="dxa"/>
                </w:tcPr>
                <w:p w:rsidRPr="00086648" w:rsidR="00C618AE" w:rsidP="00C618AE" w:rsidRDefault="00C618AE" w14:paraId="69DB0BF0" w14:textId="77777777">
                  <w:pPr>
                    <w:pStyle w:val="ListParagraph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proofErr w:type="spellStart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Εμ</w:t>
                  </w:r>
                  <w:proofErr w:type="spellEnd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βολιαστική </w:t>
                  </w:r>
                  <w:proofErr w:type="spellStart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κάλυψη</w:t>
                  </w:r>
                  <w:proofErr w:type="spellEnd"/>
                </w:p>
              </w:tc>
              <w:tc>
                <w:tcPr>
                  <w:tcW w:w="6379" w:type="dxa"/>
                </w:tcPr>
                <w:p w:rsidRPr="00086648" w:rsidR="00C618AE" w:rsidP="00C618AE" w:rsidRDefault="00C618AE" w14:paraId="1365D2E0" w14:textId="77777777">
                  <w:pPr>
                    <w:pStyle w:val="ListParagraph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Pr="00C45D79" w:rsidR="00C618AE" w:rsidTr="00086648" w14:paraId="1565ED96" w14:textId="77777777">
              <w:tc>
                <w:tcPr>
                  <w:tcW w:w="3544" w:type="dxa"/>
                </w:tcPr>
                <w:p w:rsidRPr="00086648" w:rsidR="00C618AE" w:rsidP="00C618AE" w:rsidRDefault="00C618AE" w14:paraId="7206C536" w14:textId="77777777">
                  <w:pPr>
                    <w:pStyle w:val="ListParagraph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</w:pPr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  <w:t>Αξιολόγηση ανάπτυξης ( σωματικά και νευρολογικά)</w:t>
                  </w:r>
                </w:p>
              </w:tc>
              <w:tc>
                <w:tcPr>
                  <w:tcW w:w="6379" w:type="dxa"/>
                </w:tcPr>
                <w:p w:rsidRPr="00086648" w:rsidR="00C618AE" w:rsidP="00C618AE" w:rsidRDefault="00C618AE" w14:paraId="08C8AB72" w14:textId="77777777">
                  <w:pPr>
                    <w:pStyle w:val="ListParagraph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  <w:lang w:val="el-GR"/>
                    </w:rPr>
                  </w:pPr>
                </w:p>
              </w:tc>
            </w:tr>
            <w:tr w:rsidRPr="00C45D79" w:rsidR="00C618AE" w:rsidTr="00086648" w14:paraId="29E8B278" w14:textId="77777777">
              <w:tc>
                <w:tcPr>
                  <w:tcW w:w="3544" w:type="dxa"/>
                </w:tcPr>
                <w:p w:rsidRPr="00086648" w:rsidR="00C618AE" w:rsidP="00C618AE" w:rsidRDefault="00C618AE" w14:paraId="02585DAD" w14:textId="77777777">
                  <w:pPr>
                    <w:pStyle w:val="ListParagraph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proofErr w:type="spellStart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Οικογενει</w:t>
                  </w:r>
                  <w:proofErr w:type="spellEnd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ακό </w:t>
                  </w:r>
                  <w:proofErr w:type="spellStart"/>
                  <w:r w:rsidRPr="00086648">
                    <w:rPr>
                      <w:rFonts w:asciiTheme="minorHAnsi" w:hAnsiTheme="minorHAnsi" w:cstheme="minorHAnsi"/>
                      <w:sz w:val="22"/>
                      <w:szCs w:val="22"/>
                    </w:rPr>
                    <w:t>ιστορικό</w:t>
                  </w:r>
                  <w:proofErr w:type="spellEnd"/>
                </w:p>
              </w:tc>
              <w:tc>
                <w:tcPr>
                  <w:tcW w:w="6379" w:type="dxa"/>
                </w:tcPr>
                <w:p w:rsidRPr="00086648" w:rsidR="00C618AE" w:rsidP="00C618AE" w:rsidRDefault="00C618AE" w14:paraId="130E6295" w14:textId="77777777">
                  <w:pPr>
                    <w:pStyle w:val="ListParagraph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:rsidRPr="00086648" w:rsidR="00C618AE" w:rsidP="00AE0968" w:rsidRDefault="00C618AE" w14:paraId="5F1362E2" w14:textId="77777777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Pr="00086648" w:rsidR="00C618AE" w:rsidP="00AE0968" w:rsidRDefault="00C618AE" w14:paraId="05C56846" w14:textId="77777777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Pr="00086648" w:rsidR="00C618AE" w:rsidP="00AE0968" w:rsidRDefault="00C618AE" w14:paraId="013DF5B0" w14:textId="77777777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Pr="00086648" w:rsidR="00C618AE" w:rsidP="00AE0968" w:rsidRDefault="00C618AE" w14:paraId="41071384" w14:textId="77777777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Pr="00086648" w:rsidR="00C618AE" w:rsidP="00AE0968" w:rsidRDefault="00C618AE" w14:paraId="478479BC" w14:textId="77777777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Pr="00086648" w:rsidR="00C618AE" w:rsidP="00AE0968" w:rsidRDefault="00C618AE" w14:paraId="403EEAE0" w14:textId="77777777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Pr="00086648" w:rsidR="00C618AE" w:rsidP="005E35CD" w:rsidRDefault="00C618AE" w14:paraId="2A960316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Pr="00086648" w:rsidR="002A74DB" w:rsidP="002A74DB" w:rsidRDefault="002A74DB" w14:paraId="29F3F586" w14:textId="77777777">
      <w:pPr>
        <w:rPr>
          <w:rFonts w:asciiTheme="minorHAnsi" w:hAnsiTheme="minorHAnsi" w:cstheme="minorHAnsi"/>
          <w:sz w:val="22"/>
          <w:szCs w:val="22"/>
        </w:rPr>
      </w:pPr>
      <w:r w:rsidRPr="00086648">
        <w:rPr>
          <w:rFonts w:asciiTheme="minorHAnsi" w:hAnsiTheme="minorHAnsi" w:cstheme="minorHAnsi"/>
          <w:sz w:val="22"/>
          <w:szCs w:val="22"/>
        </w:rPr>
        <w:fldChar w:fldCharType="end"/>
      </w:r>
    </w:p>
    <w:p w:rsidRPr="00086648" w:rsidR="002A74DB" w:rsidP="002A74DB" w:rsidRDefault="002A74DB" w14:paraId="0F1EE4A8" w14:textId="77777777">
      <w:pPr>
        <w:jc w:val="center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:rsidRPr="00086648" w:rsidR="002A74DB" w:rsidP="002A74DB" w:rsidRDefault="002A74DB" w14:paraId="2F36C5BE" w14:textId="08D12985">
      <w:pPr>
        <w:jc w:val="center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086648">
        <w:rPr>
          <w:rFonts w:asciiTheme="minorHAnsi" w:hAnsiTheme="minorHAnsi" w:cstheme="minorHAnsi"/>
          <w:b/>
          <w:sz w:val="22"/>
          <w:szCs w:val="22"/>
        </w:rPr>
        <w:t>ΕΡΓΑΣΤΗΡΙΑΚΕΣ / ΑΛΛΕΣ ΕΞΕΤΑΣΕΙΣ</w:t>
      </w:r>
    </w:p>
    <w:p w:rsidRPr="00086648" w:rsidR="003E414F" w:rsidP="002A74DB" w:rsidRDefault="003E414F" w14:paraId="3482C1B8" w14:textId="7777777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10075" w:type="dxa"/>
        <w:jc w:val="center"/>
        <w:tblLook w:val="00A0" w:firstRow="1" w:lastRow="0" w:firstColumn="1" w:lastColumn="0" w:noHBand="0" w:noVBand="0"/>
      </w:tblPr>
      <w:tblGrid>
        <w:gridCol w:w="5935"/>
        <w:gridCol w:w="4140"/>
      </w:tblGrid>
      <w:tr w:rsidRPr="00C45D79" w:rsidR="002A74DB" w:rsidTr="00B11B56" w14:paraId="54FA60C6" w14:textId="77777777">
        <w:trPr>
          <w:trHeight w:val="339"/>
          <w:jc w:val="center"/>
        </w:trPr>
        <w:tc>
          <w:tcPr>
            <w:tcW w:w="5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2A74DB" w:rsidP="005E35CD" w:rsidRDefault="002A74DB" w14:paraId="634CD327" w14:textId="3F8067DB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l-GR"/>
              </w:rPr>
              <w:t>ΕΞΕΤΑΣΗ/ ΜΕΘΟΔΟΣ</w:t>
            </w:r>
          </w:p>
        </w:tc>
        <w:tc>
          <w:tcPr>
            <w:tcW w:w="4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2A74DB" w:rsidP="00454706" w:rsidRDefault="002A74DB" w14:paraId="154D63CD" w14:textId="3FC39D5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l-GR"/>
              </w:rPr>
              <w:t>ΑΠΟΤΕΛΕΣΜΑΤΑ</w:t>
            </w:r>
          </w:p>
        </w:tc>
      </w:tr>
      <w:tr w:rsidRPr="00C45D79" w:rsidR="002A74DB" w:rsidTr="00B11B56" w14:paraId="2F02EC78" w14:textId="77777777">
        <w:trPr>
          <w:trHeight w:val="437"/>
          <w:jc w:val="center"/>
        </w:trPr>
        <w:tc>
          <w:tcPr>
            <w:tcW w:w="59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086648" w:rsidR="002A74DB" w:rsidP="002E7B94" w:rsidRDefault="002A74DB" w14:paraId="245F79B4" w14:textId="24088C8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1.Τεστ Εγκυμοσύνης</w:t>
            </w:r>
          </w:p>
        </w:tc>
        <w:tc>
          <w:tcPr>
            <w:tcW w:w="4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2A74DB" w:rsidP="005E35CD" w:rsidRDefault="002A74DB" w14:paraId="7DCCA5D6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Pr="00C45D79" w:rsidR="002A74DB" w:rsidTr="00B11B56" w14:paraId="71D7C762" w14:textId="77777777">
        <w:trPr>
          <w:trHeight w:val="437"/>
          <w:jc w:val="center"/>
        </w:trPr>
        <w:tc>
          <w:tcPr>
            <w:tcW w:w="59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086648" w:rsidR="002A74DB" w:rsidP="002E7B94" w:rsidRDefault="002A74DB" w14:paraId="1E367676" w14:textId="1FAE657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2.Τεστ </w:t>
            </w:r>
            <w:proofErr w:type="spellStart"/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Mantoux</w:t>
            </w:r>
            <w:proofErr w:type="spellEnd"/>
          </w:p>
        </w:tc>
        <w:tc>
          <w:tcPr>
            <w:tcW w:w="4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2A74DB" w:rsidP="005E35CD" w:rsidRDefault="002A74DB" w14:paraId="2A6B4F8E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Pr="00C45D79" w:rsidR="002A74DB" w:rsidTr="00B11B56" w14:paraId="21520686" w14:textId="77777777">
        <w:trPr>
          <w:trHeight w:val="437"/>
          <w:jc w:val="center"/>
        </w:trPr>
        <w:tc>
          <w:tcPr>
            <w:tcW w:w="59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086648" w:rsidR="002A74DB" w:rsidP="002E7B94" w:rsidRDefault="002A74DB" w14:paraId="7E0901C5" w14:textId="7E85260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3.</w:t>
            </w: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el-GR"/>
              </w:rPr>
              <w:t> </w:t>
            </w: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Γρήγορο Τεστ ελονοσίας</w:t>
            </w:r>
          </w:p>
        </w:tc>
        <w:tc>
          <w:tcPr>
            <w:tcW w:w="4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2A74DB" w:rsidP="005E35CD" w:rsidRDefault="002A74DB" w14:paraId="3A95D67B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el-GR"/>
              </w:rPr>
              <w:t> </w:t>
            </w:r>
          </w:p>
        </w:tc>
      </w:tr>
      <w:tr w:rsidRPr="00C45D79" w:rsidR="002A74DB" w:rsidTr="00B11B56" w14:paraId="3A520C38" w14:textId="77777777">
        <w:trPr>
          <w:trHeight w:val="437"/>
          <w:jc w:val="center"/>
        </w:trPr>
        <w:tc>
          <w:tcPr>
            <w:tcW w:w="59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086648" w:rsidR="002A74DB" w:rsidP="002E7B94" w:rsidRDefault="002A74DB" w14:paraId="62D1145A" w14:textId="7439D4B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4. Ανάλυση ούρων</w:t>
            </w:r>
          </w:p>
        </w:tc>
        <w:tc>
          <w:tcPr>
            <w:tcW w:w="4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2A74DB" w:rsidP="005E35CD" w:rsidRDefault="002A74DB" w14:paraId="0A069A17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Pr="00C45D79" w:rsidR="002A74DB" w:rsidTr="00B11B56" w14:paraId="3DC08B7B" w14:textId="77777777">
        <w:trPr>
          <w:trHeight w:val="437"/>
          <w:jc w:val="center"/>
        </w:trPr>
        <w:tc>
          <w:tcPr>
            <w:tcW w:w="59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086648" w:rsidR="002A74DB" w:rsidP="002E7B94" w:rsidRDefault="002A74DB" w14:paraId="78AB8C18" w14:textId="23B3920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5. Γενική αίματος</w:t>
            </w:r>
          </w:p>
        </w:tc>
        <w:tc>
          <w:tcPr>
            <w:tcW w:w="4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2A74DB" w:rsidP="005E35CD" w:rsidRDefault="002A74DB" w14:paraId="682A670F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Pr="00C45D79" w:rsidR="002A74DB" w:rsidTr="00B11B56" w14:paraId="2FE5B483" w14:textId="77777777">
        <w:trPr>
          <w:trHeight w:val="437"/>
          <w:jc w:val="center"/>
        </w:trPr>
        <w:tc>
          <w:tcPr>
            <w:tcW w:w="59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086648" w:rsidR="002A74DB" w:rsidP="002E7B94" w:rsidRDefault="002A74DB" w14:paraId="1EB3D024" w14:textId="0DE78E2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6. Εργαστηριακή Εξέταση για </w:t>
            </w:r>
            <w:proofErr w:type="spellStart"/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HBsAg</w:t>
            </w:r>
            <w:proofErr w:type="spellEnd"/>
          </w:p>
        </w:tc>
        <w:tc>
          <w:tcPr>
            <w:tcW w:w="4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2A74DB" w:rsidP="005E35CD" w:rsidRDefault="002A74DB" w14:paraId="7344C27A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Pr="00C45D79" w:rsidR="002A74DB" w:rsidTr="00B11B56" w14:paraId="7956224C" w14:textId="77777777">
        <w:trPr>
          <w:trHeight w:val="437"/>
          <w:jc w:val="center"/>
        </w:trPr>
        <w:tc>
          <w:tcPr>
            <w:tcW w:w="59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086648" w:rsidR="002A74DB" w:rsidP="002E7B94" w:rsidRDefault="002A74DB" w14:paraId="1A4AD88A" w14:textId="094416C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7. Εργαστηριακή Εξέταση για HCV</w:t>
            </w:r>
          </w:p>
        </w:tc>
        <w:tc>
          <w:tcPr>
            <w:tcW w:w="4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2A74DB" w:rsidP="005E35CD" w:rsidRDefault="002A74DB" w14:paraId="4461DC88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Pr="00C45D79" w:rsidR="002A74DB" w:rsidTr="00B11B56" w14:paraId="76C58A85" w14:textId="77777777">
        <w:trPr>
          <w:trHeight w:val="437"/>
          <w:jc w:val="center"/>
        </w:trPr>
        <w:tc>
          <w:tcPr>
            <w:tcW w:w="59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086648" w:rsidR="002A74DB" w:rsidP="002E7B94" w:rsidRDefault="002A74DB" w14:paraId="786EB617" w14:textId="1B811C2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8.</w:t>
            </w:r>
            <w:r w:rsidRPr="00086648" w:rsidR="003E414F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 xml:space="preserve"> </w:t>
            </w: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Εργαστηριακή Εξέταση για HIV</w:t>
            </w:r>
          </w:p>
        </w:tc>
        <w:tc>
          <w:tcPr>
            <w:tcW w:w="4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2A74DB" w:rsidP="005E35CD" w:rsidRDefault="002A74DB" w14:paraId="4A4C938E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Pr="00C45D79" w:rsidR="002A74DB" w:rsidTr="00B11B56" w14:paraId="64D39325" w14:textId="77777777">
        <w:trPr>
          <w:trHeight w:val="437"/>
          <w:jc w:val="center"/>
        </w:trPr>
        <w:tc>
          <w:tcPr>
            <w:tcW w:w="59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086648" w:rsidR="002A74DB" w:rsidP="002E7B94" w:rsidRDefault="002A74DB" w14:paraId="13600BA7" w14:textId="2512B68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9. Εργαστηριακή Εξέταση για Σύφιλη</w:t>
            </w:r>
          </w:p>
        </w:tc>
        <w:tc>
          <w:tcPr>
            <w:tcW w:w="4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2A74DB" w:rsidP="005E35CD" w:rsidRDefault="002A74DB" w14:paraId="66ABB88B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 </w:t>
            </w:r>
          </w:p>
        </w:tc>
      </w:tr>
      <w:tr w:rsidRPr="00C45D79" w:rsidR="002A74DB" w:rsidTr="00B11B56" w14:paraId="041D9DF5" w14:textId="77777777">
        <w:trPr>
          <w:trHeight w:val="437"/>
          <w:jc w:val="center"/>
        </w:trPr>
        <w:tc>
          <w:tcPr>
            <w:tcW w:w="59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086648" w:rsidR="002A74DB" w:rsidP="002E7B94" w:rsidRDefault="002A74DB" w14:paraId="23C0ECCD" w14:textId="708315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l-GR"/>
              </w:rPr>
              <w:t>10.</w:t>
            </w:r>
            <w:r w:rsidR="00C45D79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l-GR"/>
              </w:rPr>
              <w:t xml:space="preserve"> </w:t>
            </w:r>
            <w:r w:rsidRPr="000866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l-GR"/>
              </w:rPr>
              <w:t>Φυματίωση (επίχρισμα πτυέλων, κ/α)</w:t>
            </w:r>
          </w:p>
        </w:tc>
        <w:tc>
          <w:tcPr>
            <w:tcW w:w="4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2A74DB" w:rsidP="005E35CD" w:rsidRDefault="002A74DB" w14:paraId="3B493FB4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el-GR"/>
              </w:rPr>
              <w:t> </w:t>
            </w:r>
          </w:p>
        </w:tc>
      </w:tr>
      <w:tr w:rsidRPr="00C45D79" w:rsidR="005020B0" w:rsidTr="00B11B56" w14:paraId="0162C605" w14:textId="77777777">
        <w:trPr>
          <w:trHeight w:val="437"/>
          <w:jc w:val="center"/>
        </w:trPr>
        <w:tc>
          <w:tcPr>
            <w:tcW w:w="59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086648" w:rsidR="005020B0" w:rsidP="005020B0" w:rsidRDefault="005020B0" w14:paraId="6963DBBF" w14:textId="1E87A82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l-GR"/>
              </w:rPr>
              <w:t>11. Άλλο</w:t>
            </w:r>
          </w:p>
        </w:tc>
        <w:tc>
          <w:tcPr>
            <w:tcW w:w="4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5020B0" w:rsidP="005E35CD" w:rsidRDefault="005020B0" w14:paraId="36F21D82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en-GB" w:eastAsia="el-GR"/>
              </w:rPr>
            </w:pPr>
          </w:p>
        </w:tc>
      </w:tr>
      <w:tr w:rsidRPr="00C45D79" w:rsidR="00130052" w:rsidTr="00CD0854" w14:paraId="424C4121" w14:textId="77777777">
        <w:trPr>
          <w:trHeight w:val="780"/>
          <w:jc w:val="center"/>
        </w:trPr>
        <w:tc>
          <w:tcPr>
            <w:tcW w:w="5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86648" w:rsidR="002A74DB" w:rsidP="005E35CD" w:rsidRDefault="003E414F" w14:paraId="7F417101" w14:textId="5C2D532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Θεραπευτική Αγωγή</w:t>
            </w:r>
          </w:p>
        </w:tc>
        <w:tc>
          <w:tcPr>
            <w:tcW w:w="4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2A74DB" w:rsidP="005E35CD" w:rsidRDefault="002A74DB" w14:paraId="0C992BA0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  <w:t> </w:t>
            </w:r>
          </w:p>
          <w:p w:rsidRPr="00086648" w:rsidR="002A74DB" w:rsidP="005E35CD" w:rsidRDefault="002A74DB" w14:paraId="6B2B6121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</w:p>
          <w:p w:rsidRPr="00086648" w:rsidR="002A74DB" w:rsidP="005E35CD" w:rsidRDefault="002A74DB" w14:paraId="7A3A1E2E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</w:p>
          <w:p w:rsidRPr="00086648" w:rsidR="002A74DB" w:rsidP="005E35CD" w:rsidRDefault="002A74DB" w14:paraId="22A4B9D5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</w:p>
        </w:tc>
      </w:tr>
      <w:tr w:rsidRPr="00C45D79" w:rsidR="00130052" w:rsidTr="00B11B56" w14:paraId="14ABDC41" w14:textId="77777777">
        <w:trPr>
          <w:trHeight w:val="675"/>
          <w:jc w:val="center"/>
        </w:trPr>
        <w:tc>
          <w:tcPr>
            <w:tcW w:w="5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86648" w:rsidR="00130052" w:rsidP="005E35CD" w:rsidRDefault="40D19A59" w14:paraId="44BE4AB5" w14:textId="36D127D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  <w:r w:rsidRPr="00086648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el-GR"/>
              </w:rPr>
              <w:t>Χορήγηση Θεραπείας (αιτία, δοσολογία, διάρκεια χορηγούμενης αγωγής)</w:t>
            </w:r>
          </w:p>
        </w:tc>
        <w:tc>
          <w:tcPr>
            <w:tcW w:w="4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086648" w:rsidR="00130052" w:rsidP="005E35CD" w:rsidRDefault="00130052" w14:paraId="5344E256" w14:textId="7777777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l-GR"/>
              </w:rPr>
            </w:pPr>
          </w:p>
        </w:tc>
      </w:tr>
    </w:tbl>
    <w:p w:rsidRPr="00086648" w:rsidR="00130052" w:rsidP="002A74DB" w:rsidRDefault="00130052" w14:paraId="7F97C9DC" w14:textId="7777777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eGrid"/>
        <w:tblW w:w="9969" w:type="dxa"/>
        <w:tblInd w:w="-147" w:type="dxa"/>
        <w:tblLook w:val="04A0" w:firstRow="1" w:lastRow="0" w:firstColumn="1" w:lastColumn="0" w:noHBand="0" w:noVBand="1"/>
      </w:tblPr>
      <w:tblGrid>
        <w:gridCol w:w="9969"/>
      </w:tblGrid>
      <w:tr w:rsidRPr="00C45D79" w:rsidR="006D6118" w:rsidTr="00A87FC9" w14:paraId="4480E7D8" w14:textId="77777777">
        <w:trPr>
          <w:trHeight w:val="2402"/>
        </w:trPr>
        <w:tc>
          <w:tcPr>
            <w:tcW w:w="9969" w:type="dxa"/>
          </w:tcPr>
          <w:p w:rsidRPr="00086648" w:rsidR="006D6118" w:rsidP="006D6118" w:rsidRDefault="006D6118" w14:paraId="14CBB075" w14:textId="6FD5440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86648">
              <w:rPr>
                <w:rFonts w:asciiTheme="minorHAnsi" w:hAnsiTheme="minorHAnsi" w:cstheme="minorHAnsi"/>
                <w:b/>
                <w:sz w:val="22"/>
                <w:szCs w:val="22"/>
              </w:rPr>
              <w:t>Σχόλι</w:t>
            </w:r>
            <w:proofErr w:type="spellEnd"/>
            <w:r w:rsidRPr="00086648">
              <w:rPr>
                <w:rFonts w:asciiTheme="minorHAnsi" w:hAnsiTheme="minorHAnsi" w:cstheme="minorHAnsi"/>
                <w:b/>
                <w:sz w:val="22"/>
                <w:szCs w:val="22"/>
              </w:rPr>
              <w:t>α - Παρα</w:t>
            </w:r>
            <w:proofErr w:type="spellStart"/>
            <w:r w:rsidRPr="00086648">
              <w:rPr>
                <w:rFonts w:asciiTheme="minorHAnsi" w:hAnsiTheme="minorHAnsi" w:cstheme="minorHAnsi"/>
                <w:b/>
                <w:sz w:val="22"/>
                <w:szCs w:val="22"/>
              </w:rPr>
              <w:t>τηρήσεις</w:t>
            </w:r>
            <w:proofErr w:type="spellEnd"/>
            <w:r w:rsidRPr="00086648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:rsidRPr="00086648" w:rsidR="006D6118" w:rsidP="002A74DB" w:rsidRDefault="006D6118" w14:paraId="57E342A7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</w:p>
        </w:tc>
      </w:tr>
    </w:tbl>
    <w:p w:rsidRPr="00086648" w:rsidR="005F1343" w:rsidP="002A74DB" w:rsidRDefault="005F1343" w14:paraId="0BF4E250" w14:textId="77777777">
      <w:pPr>
        <w:jc w:val="center"/>
        <w:rPr>
          <w:rFonts w:asciiTheme="minorHAnsi" w:hAnsiTheme="minorHAnsi" w:cstheme="minorHAnsi"/>
          <w:bCs/>
          <w:sz w:val="22"/>
          <w:szCs w:val="22"/>
        </w:rPr>
      </w:pPr>
    </w:p>
    <w:p w:rsidRPr="00086648" w:rsidR="00CD0854" w:rsidP="002A74DB" w:rsidRDefault="00CD0854" w14:paraId="2C3EAEF8" w14:textId="77777777">
      <w:pPr>
        <w:jc w:val="center"/>
        <w:rPr>
          <w:rFonts w:asciiTheme="minorHAnsi" w:hAnsiTheme="minorHAnsi" w:cstheme="minorHAnsi"/>
          <w:bCs/>
          <w:sz w:val="22"/>
          <w:szCs w:val="22"/>
        </w:rPr>
      </w:pPr>
    </w:p>
    <w:p w:rsidRPr="00086648" w:rsidR="002A74DB" w:rsidP="002A74DB" w:rsidRDefault="002A74DB" w14:paraId="67BDA5B7" w14:textId="77777777">
      <w:pPr>
        <w:rPr>
          <w:rFonts w:asciiTheme="minorHAnsi" w:hAnsiTheme="minorHAnsi" w:cstheme="minorHAnsi"/>
          <w:bCs/>
          <w:sz w:val="22"/>
          <w:szCs w:val="22"/>
        </w:rPr>
      </w:pPr>
    </w:p>
    <w:p w:rsidRPr="00086648" w:rsidR="00052DA4" w:rsidP="00052DA4" w:rsidRDefault="004C19E9" w14:paraId="52E0B3E4" w14:textId="5522D165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86648">
        <w:rPr>
          <w:rFonts w:asciiTheme="minorHAnsi" w:hAnsiTheme="minorHAnsi" w:cstheme="minorHAnsi"/>
          <w:b/>
          <w:sz w:val="22"/>
          <w:szCs w:val="22"/>
          <w:lang w:val="en-US"/>
        </w:rPr>
        <w:t>O</w:t>
      </w:r>
      <w:r w:rsidRPr="00086648">
        <w:rPr>
          <w:rFonts w:asciiTheme="minorHAnsi" w:hAnsiTheme="minorHAnsi" w:cstheme="minorHAnsi"/>
          <w:b/>
          <w:sz w:val="22"/>
          <w:szCs w:val="22"/>
        </w:rPr>
        <w:t>/</w:t>
      </w:r>
      <w:r w:rsidRPr="00086648">
        <w:rPr>
          <w:rFonts w:asciiTheme="minorHAnsi" w:hAnsiTheme="minorHAnsi" w:cstheme="minorHAnsi"/>
          <w:b/>
          <w:sz w:val="22"/>
          <w:szCs w:val="22"/>
          <w:lang w:val="en-US"/>
        </w:rPr>
        <w:t>H</w:t>
      </w:r>
      <w:r w:rsidRPr="00086648">
        <w:rPr>
          <w:rFonts w:asciiTheme="minorHAnsi" w:hAnsiTheme="minorHAnsi" w:cstheme="minorHAnsi"/>
          <w:b/>
          <w:sz w:val="22"/>
          <w:szCs w:val="22"/>
        </w:rPr>
        <w:t xml:space="preserve"> Ιατρός</w:t>
      </w:r>
    </w:p>
    <w:p w:rsidRPr="00086648" w:rsidR="00440D8B" w:rsidP="00052DA4" w:rsidRDefault="00440D8B" w14:paraId="663A58C4" w14:textId="7777777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Pr="00086648" w:rsidR="004C19E9" w:rsidP="00052DA4" w:rsidRDefault="004C19E9" w14:paraId="51001B6F" w14:textId="7777777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Pr="00086648" w:rsidR="004C19E9" w:rsidP="00052DA4" w:rsidRDefault="004C19E9" w14:paraId="3C031804" w14:textId="7DDD4F8A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86648">
        <w:rPr>
          <w:rFonts w:asciiTheme="minorHAnsi" w:hAnsiTheme="minorHAnsi" w:cstheme="minorHAnsi"/>
          <w:b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E4162FC" wp14:editId="7BADCEFB">
                <wp:simplePos x="0" y="0"/>
                <wp:positionH relativeFrom="column">
                  <wp:posOffset>2466242</wp:posOffset>
                </wp:positionH>
                <wp:positionV relativeFrom="paragraph">
                  <wp:posOffset>67652</wp:posOffset>
                </wp:positionV>
                <wp:extent cx="1195461" cy="7034"/>
                <wp:effectExtent l="0" t="0" r="24130" b="31115"/>
                <wp:wrapNone/>
                <wp:docPr id="67886204" name="Ευθεία γραμμή σύνδεσης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5461" cy="703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>
            <w:pict w14:anchorId="420067BF">
              <v:line id="Ευθεία γραμμή σύνδεσης 2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00]" strokeweight=".5pt" from="194.2pt,5.35pt" to="288.35pt,5.9pt" w14:anchorId="2DB82ED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">
                <v:stroke joinstyle="miter"/>
              </v:line>
            </w:pict>
          </mc:Fallback>
        </mc:AlternateContent>
      </w:r>
    </w:p>
    <w:p w:rsidRPr="00086648" w:rsidR="004C19E9" w:rsidP="004C19E9" w:rsidRDefault="004C19E9" w14:paraId="5C527D57" w14:textId="77777777">
      <w:pPr>
        <w:rPr>
          <w:rFonts w:asciiTheme="minorHAnsi" w:hAnsiTheme="minorHAnsi" w:cstheme="minorHAnsi"/>
          <w:b/>
          <w:sz w:val="22"/>
          <w:szCs w:val="22"/>
        </w:rPr>
      </w:pPr>
    </w:p>
    <w:p w:rsidRPr="00086648" w:rsidR="004C19E9" w:rsidP="002E7B94" w:rsidRDefault="004C19E9" w14:paraId="7612CBBB" w14:textId="0B66C6A6">
      <w:pPr>
        <w:tabs>
          <w:tab w:val="left" w:pos="5439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86648">
        <w:rPr>
          <w:rFonts w:asciiTheme="minorHAnsi" w:hAnsiTheme="minorHAnsi" w:cstheme="minorHAnsi"/>
          <w:b/>
          <w:bCs/>
          <w:sz w:val="22"/>
          <w:szCs w:val="22"/>
        </w:rPr>
        <w:t>ΕΠΩΝΥΜΟ Όνομα</w:t>
      </w:r>
    </w:p>
    <w:sectPr w:rsidRPr="00086648" w:rsidR="004C19E9" w:rsidSect="00A87FC9">
      <w:headerReference w:type="default" r:id="rId10"/>
      <w:footerReference w:type="default" r:id="rId11"/>
      <w:pgSz w:w="11906" w:h="16838" w:orient="portrait" w:code="9"/>
      <w:pgMar w:top="737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03300" w:rsidRDefault="00303300" w14:paraId="14538ACF" w14:textId="77777777">
      <w:r>
        <w:separator/>
      </w:r>
    </w:p>
  </w:endnote>
  <w:endnote w:type="continuationSeparator" w:id="0">
    <w:p w:rsidR="00303300" w:rsidRDefault="00303300" w14:paraId="13F0E10F" w14:textId="77777777">
      <w:r>
        <w:continuationSeparator/>
      </w:r>
    </w:p>
  </w:endnote>
  <w:endnote w:type="continuationNotice" w:id="1">
    <w:p w:rsidR="00303300" w:rsidRDefault="00303300" w14:paraId="0806A366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sdt>
    <w:sdtPr>
      <w:id w:val="7071614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6454F" w:rsidRDefault="00232859" w14:paraId="1C656F22" w14:textId="4D9D6EDA">
        <w:pPr>
          <w:pStyle w:val="Footer"/>
          <w:jc w:val="right"/>
        </w:pPr>
        <w:r w:rsidRPr="00DB6F9B">
          <w:rPr>
            <w:rFonts w:ascii="Aptos" w:hAnsi="Aptos" w:eastAsia="Times New Roman"/>
            <w:noProof/>
            <w:kern w:val="2"/>
            <w:lang w:val="en-US" w:eastAsia="el-GR"/>
            <w14:ligatures w14:val="standardContextual"/>
          </w:rPr>
          <w:drawing>
            <wp:anchor distT="0" distB="0" distL="114300" distR="114300" simplePos="0" relativeHeight="251658241" behindDoc="1" locked="0" layoutInCell="1" allowOverlap="1" wp14:anchorId="6859A143" wp14:editId="3D0D3A6E">
              <wp:simplePos x="0" y="0"/>
              <wp:positionH relativeFrom="column">
                <wp:posOffset>5087620</wp:posOffset>
              </wp:positionH>
              <wp:positionV relativeFrom="paragraph">
                <wp:posOffset>12065</wp:posOffset>
              </wp:positionV>
              <wp:extent cx="1166495" cy="572770"/>
              <wp:effectExtent l="0" t="0" r="0" b="0"/>
              <wp:wrapTight wrapText="bothSides">
                <wp:wrapPolygon edited="0">
                  <wp:start x="0" y="0"/>
                  <wp:lineTo x="0" y="20834"/>
                  <wp:lineTo x="21165" y="20834"/>
                  <wp:lineTo x="21165" y="0"/>
                  <wp:lineTo x="0" y="0"/>
                </wp:wrapPolygon>
              </wp:wrapTight>
              <wp:docPr id="246063815" name="Εικόνα 246063815" descr="IOM-Visibiliy_Logo_PRIM_BLUE_RGB-EN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IOM-Visibiliy_Logo_PRIM_BLUE_RGB-EN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66495" cy="572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DB6F9B" w:rsidR="0046454F">
          <w:rPr>
            <w:rFonts w:ascii="Aptos" w:hAnsi="Aptos" w:eastAsia="Times New Roman"/>
            <w:noProof/>
            <w:kern w:val="2"/>
            <w:lang w:val="en-US" w:eastAsia="el-GR"/>
            <w14:ligatures w14:val="standardContextual"/>
          </w:rPr>
          <w:drawing>
            <wp:anchor distT="0" distB="0" distL="114300" distR="114300" simplePos="0" relativeHeight="251658240" behindDoc="1" locked="0" layoutInCell="1" allowOverlap="1" wp14:anchorId="33A15059" wp14:editId="541F08DD">
              <wp:simplePos x="0" y="0"/>
              <wp:positionH relativeFrom="column">
                <wp:posOffset>-206375</wp:posOffset>
              </wp:positionH>
              <wp:positionV relativeFrom="paragraph">
                <wp:posOffset>26201</wp:posOffset>
              </wp:positionV>
              <wp:extent cx="3237230" cy="420370"/>
              <wp:effectExtent l="0" t="0" r="0" b="0"/>
              <wp:wrapTight wrapText="bothSides">
                <wp:wrapPolygon edited="0">
                  <wp:start x="763" y="0"/>
                  <wp:lineTo x="763" y="20556"/>
                  <wp:lineTo x="4703" y="20556"/>
                  <wp:lineTo x="20719" y="17619"/>
                  <wp:lineTo x="20973" y="2937"/>
                  <wp:lineTo x="18939" y="979"/>
                  <wp:lineTo x="4703" y="0"/>
                  <wp:lineTo x="763" y="0"/>
                </wp:wrapPolygon>
              </wp:wrapTight>
              <wp:docPr id="752058079" name="Εικόνα 752058079" descr="Εικόνα που περιέχει στιγμιότυπο οθόνης, γραμματοσειρά, Μπελ ηλεκτρίκ, γραφικά&#10;&#10;Περιγραφή που δημιουργήθηκε αυτόματα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22806498" name="Εικόνα 822806498" descr="Εικόνα που περιέχει στιγμιότυπο οθόνης, γραμματοσειρά, Μπελ ηλεκτρίκ, γραφικά&#10;&#10;Περιγραφή που δημιουργήθηκε αυτόματα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37230" cy="4203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46454F">
          <w:fldChar w:fldCharType="begin"/>
        </w:r>
        <w:r w:rsidR="0046454F">
          <w:instrText xml:space="preserve"> PAGE   \* MERGEFORMAT </w:instrText>
        </w:r>
        <w:r w:rsidR="0046454F">
          <w:fldChar w:fldCharType="separate"/>
        </w:r>
        <w:r w:rsidR="0046454F">
          <w:rPr>
            <w:noProof/>
          </w:rPr>
          <w:t>2</w:t>
        </w:r>
        <w:r w:rsidR="0046454F">
          <w:rPr>
            <w:noProof/>
          </w:rPr>
          <w:fldChar w:fldCharType="end"/>
        </w:r>
      </w:p>
    </w:sdtContent>
  </w:sdt>
  <w:p w:rsidRPr="002C1442" w:rsidR="00721F01" w:rsidP="000D0B3D" w:rsidRDefault="000D0B3D" w14:paraId="64394B86" w14:textId="472E130B">
    <w:pPr>
      <w:pStyle w:val="Footer1"/>
      <w:ind w:left="720" w:firstLine="720"/>
      <w:jc w:val="center"/>
      <w:rPr>
        <w:lang w:val="en-US"/>
      </w:rPr>
    </w:pPr>
    <w:r>
      <w:rPr>
        <w:rFonts w:ascii="Tahoma" w:hAnsi="Tahoma" w:cs="Tahoma"/>
        <w:sz w:val="18"/>
        <w:szCs w:val="18"/>
      </w:rPr>
      <w:t xml:space="preserve">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03300" w:rsidRDefault="00303300" w14:paraId="44F220CE" w14:textId="77777777">
      <w:r>
        <w:separator/>
      </w:r>
    </w:p>
  </w:footnote>
  <w:footnote w:type="continuationSeparator" w:id="0">
    <w:p w:rsidR="00303300" w:rsidRDefault="00303300" w14:paraId="3A479FB4" w14:textId="77777777">
      <w:r>
        <w:continuationSeparator/>
      </w:r>
    </w:p>
  </w:footnote>
  <w:footnote w:type="continuationNotice" w:id="1">
    <w:p w:rsidR="00303300" w:rsidRDefault="00303300" w14:paraId="2347E096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5826A2" w:rsidP="008D08B7" w:rsidRDefault="77AE140A" w14:paraId="55754B4F" w14:textId="4B1CED73">
    <w:pPr>
      <w:pStyle w:val="Header1"/>
      <w:tabs>
        <w:tab w:val="left" w:pos="7750"/>
      </w:tabs>
      <w:rPr>
        <w:rFonts w:ascii="Tahoma" w:hAnsi="Tahoma" w:cs="Tahoma"/>
        <w:sz w:val="18"/>
        <w:szCs w:val="18"/>
      </w:rPr>
    </w:pPr>
    <w:r>
      <w:rPr>
        <w:noProof/>
      </w:rPr>
      <w:drawing>
        <wp:inline distT="0" distB="0" distL="0" distR="0" wp14:anchorId="4AD4C324" wp14:editId="1402C256">
          <wp:extent cx="1527103" cy="744855"/>
          <wp:effectExtent l="0" t="0" r="0" b="0"/>
          <wp:docPr id="1332099093" name="Εικόνα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882" cy="7598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A7742">
      <w:tab/>
    </w:r>
    <w:r>
      <w:t xml:space="preserve"> </w:t>
    </w:r>
    <w:r w:rsidRPr="005C6DFE" w:rsidR="005C6DFE">
      <w:rPr>
        <w:rFonts w:ascii="Tahoma" w:hAnsi="Tahoma" w:cs="Tahoma"/>
        <w:sz w:val="18"/>
        <w:szCs w:val="18"/>
      </w:rPr>
      <w:t>Έκδοση</w:t>
    </w:r>
    <w:r w:rsidRPr="005C6DFE" w:rsidR="005C6DFE">
      <w:rPr>
        <w:rFonts w:ascii="Tahoma" w:hAnsi="Tahoma" w:cs="Tahoma"/>
        <w:sz w:val="18"/>
        <w:szCs w:val="18"/>
        <w:lang w:val="en-US"/>
      </w:rPr>
      <w:t> </w:t>
    </w:r>
    <w:r w:rsidR="005C6DFE">
      <w:rPr>
        <w:rFonts w:ascii="Tahoma" w:hAnsi="Tahoma" w:cs="Tahoma"/>
        <w:sz w:val="18"/>
        <w:szCs w:val="18"/>
      </w:rPr>
      <w:t>2</w:t>
    </w:r>
    <w:r w:rsidRPr="005C6DFE" w:rsidR="005C6DFE">
      <w:rPr>
        <w:rFonts w:ascii="Tahoma" w:hAnsi="Tahoma" w:cs="Tahoma"/>
        <w:sz w:val="18"/>
        <w:szCs w:val="18"/>
        <w:lang w:val="en-US"/>
      </w:rPr>
      <w:t>.0 - 2026 </w:t>
    </w:r>
  </w:p>
  <w:p w:rsidRPr="008E5CAC" w:rsidR="008E5CAC" w:rsidP="008D08B7" w:rsidRDefault="008E5CAC" w14:paraId="08D98A0B" w14:textId="77777777">
    <w:pPr>
      <w:pStyle w:val="Header1"/>
      <w:tabs>
        <w:tab w:val="left" w:pos="7750"/>
      </w:tabs>
    </w:pPr>
  </w:p>
  <w:p w:rsidRPr="002C1442" w:rsidR="00721F01" w:rsidRDefault="00721F01" w14:paraId="0FD6F2C3" w14:textId="77777777">
    <w:pPr>
      <w:pStyle w:val="Header1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name w:val="WW8Num7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name w:val="WW8Num9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12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9" w15:restartNumberingAfterBreak="0">
    <w:nsid w:val="0CD8603F"/>
    <w:multiLevelType w:val="hybridMultilevel"/>
    <w:tmpl w:val="190A1C58"/>
    <w:lvl w:ilvl="0" w:tplc="040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BD9003E"/>
    <w:multiLevelType w:val="hybridMultilevel"/>
    <w:tmpl w:val="E57AF818"/>
    <w:lvl w:ilvl="0" w:tplc="040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7F93346"/>
    <w:multiLevelType w:val="hybridMultilevel"/>
    <w:tmpl w:val="730C133C"/>
    <w:lvl w:ilvl="0" w:tplc="08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A9320C6"/>
    <w:multiLevelType w:val="hybridMultilevel"/>
    <w:tmpl w:val="E9B0A648"/>
    <w:lvl w:ilvl="0" w:tplc="040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8C95197"/>
    <w:multiLevelType w:val="hybridMultilevel"/>
    <w:tmpl w:val="8BC0EE2A"/>
    <w:lvl w:ilvl="0" w:tplc="040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51215073">
    <w:abstractNumId w:val="0"/>
  </w:num>
  <w:num w:numId="2" w16cid:durableId="1373651999">
    <w:abstractNumId w:val="1"/>
  </w:num>
  <w:num w:numId="3" w16cid:durableId="17005871">
    <w:abstractNumId w:val="2"/>
  </w:num>
  <w:num w:numId="4" w16cid:durableId="967129147">
    <w:abstractNumId w:val="3"/>
  </w:num>
  <w:num w:numId="5" w16cid:durableId="651057485">
    <w:abstractNumId w:val="4"/>
  </w:num>
  <w:num w:numId="6" w16cid:durableId="1364288959">
    <w:abstractNumId w:val="5"/>
  </w:num>
  <w:num w:numId="7" w16cid:durableId="1819956938">
    <w:abstractNumId w:val="6"/>
  </w:num>
  <w:num w:numId="8" w16cid:durableId="1788811873">
    <w:abstractNumId w:val="7"/>
  </w:num>
  <w:num w:numId="9" w16cid:durableId="1158887292">
    <w:abstractNumId w:val="8"/>
  </w:num>
  <w:num w:numId="10" w16cid:durableId="586496567">
    <w:abstractNumId w:val="9"/>
  </w:num>
  <w:num w:numId="11" w16cid:durableId="319312458">
    <w:abstractNumId w:val="12"/>
  </w:num>
  <w:num w:numId="12" w16cid:durableId="434904128">
    <w:abstractNumId w:val="11"/>
  </w:num>
  <w:num w:numId="13" w16cid:durableId="979068708">
    <w:abstractNumId w:val="10"/>
  </w:num>
  <w:num w:numId="14" w16cid:durableId="169399069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dirty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true"/>
  <w:defaultTabStop w:val="720"/>
  <w:defaultTableStyle w:val="Normal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2EA"/>
    <w:rsid w:val="00005B02"/>
    <w:rsid w:val="00027CAF"/>
    <w:rsid w:val="000349FD"/>
    <w:rsid w:val="00035955"/>
    <w:rsid w:val="00042319"/>
    <w:rsid w:val="00044E70"/>
    <w:rsid w:val="0005217A"/>
    <w:rsid w:val="00052DA4"/>
    <w:rsid w:val="00086648"/>
    <w:rsid w:val="000A1AAC"/>
    <w:rsid w:val="000A2FFD"/>
    <w:rsid w:val="000A538A"/>
    <w:rsid w:val="000D0B3D"/>
    <w:rsid w:val="000D0D9C"/>
    <w:rsid w:val="000D424F"/>
    <w:rsid w:val="000D5EA6"/>
    <w:rsid w:val="000D74B8"/>
    <w:rsid w:val="000D7C6E"/>
    <w:rsid w:val="000F7B00"/>
    <w:rsid w:val="00117BAD"/>
    <w:rsid w:val="00130052"/>
    <w:rsid w:val="00142161"/>
    <w:rsid w:val="001929E3"/>
    <w:rsid w:val="001977BC"/>
    <w:rsid w:val="001B5589"/>
    <w:rsid w:val="001C5953"/>
    <w:rsid w:val="001E1B6C"/>
    <w:rsid w:val="001F6193"/>
    <w:rsid w:val="00232859"/>
    <w:rsid w:val="0024363F"/>
    <w:rsid w:val="002551CD"/>
    <w:rsid w:val="00270657"/>
    <w:rsid w:val="00270CFA"/>
    <w:rsid w:val="00271C8A"/>
    <w:rsid w:val="00282CDF"/>
    <w:rsid w:val="002969F2"/>
    <w:rsid w:val="002A74DB"/>
    <w:rsid w:val="002B7472"/>
    <w:rsid w:val="002C1442"/>
    <w:rsid w:val="002C6FEF"/>
    <w:rsid w:val="002D7C56"/>
    <w:rsid w:val="002E212C"/>
    <w:rsid w:val="002E3DF1"/>
    <w:rsid w:val="002E7B94"/>
    <w:rsid w:val="00303300"/>
    <w:rsid w:val="0032670D"/>
    <w:rsid w:val="00340144"/>
    <w:rsid w:val="003503E8"/>
    <w:rsid w:val="003749B5"/>
    <w:rsid w:val="00386FC5"/>
    <w:rsid w:val="003A6ADA"/>
    <w:rsid w:val="003E414F"/>
    <w:rsid w:val="003E45C0"/>
    <w:rsid w:val="00440D8B"/>
    <w:rsid w:val="004534FF"/>
    <w:rsid w:val="00454706"/>
    <w:rsid w:val="0046454F"/>
    <w:rsid w:val="0048302C"/>
    <w:rsid w:val="00491EE9"/>
    <w:rsid w:val="004C19E9"/>
    <w:rsid w:val="004C6C88"/>
    <w:rsid w:val="005020B0"/>
    <w:rsid w:val="00504069"/>
    <w:rsid w:val="005042A6"/>
    <w:rsid w:val="005220AB"/>
    <w:rsid w:val="0053259A"/>
    <w:rsid w:val="00533961"/>
    <w:rsid w:val="005636B5"/>
    <w:rsid w:val="005826A2"/>
    <w:rsid w:val="00583EFE"/>
    <w:rsid w:val="00592D36"/>
    <w:rsid w:val="005A1390"/>
    <w:rsid w:val="005A3739"/>
    <w:rsid w:val="005B2502"/>
    <w:rsid w:val="005B2E68"/>
    <w:rsid w:val="005C23A8"/>
    <w:rsid w:val="005C6DFE"/>
    <w:rsid w:val="005E35CD"/>
    <w:rsid w:val="005F1343"/>
    <w:rsid w:val="005F371A"/>
    <w:rsid w:val="005F5353"/>
    <w:rsid w:val="005F64EC"/>
    <w:rsid w:val="006001D5"/>
    <w:rsid w:val="00602FD0"/>
    <w:rsid w:val="006356ED"/>
    <w:rsid w:val="0064721E"/>
    <w:rsid w:val="0067374E"/>
    <w:rsid w:val="00681F8D"/>
    <w:rsid w:val="00691D61"/>
    <w:rsid w:val="006D6118"/>
    <w:rsid w:val="00706D05"/>
    <w:rsid w:val="007147DC"/>
    <w:rsid w:val="00721F01"/>
    <w:rsid w:val="00750144"/>
    <w:rsid w:val="00750F5D"/>
    <w:rsid w:val="00756F3C"/>
    <w:rsid w:val="00757F8F"/>
    <w:rsid w:val="007A0D1A"/>
    <w:rsid w:val="007A5FDB"/>
    <w:rsid w:val="007A6DDE"/>
    <w:rsid w:val="007B6099"/>
    <w:rsid w:val="007E3D7B"/>
    <w:rsid w:val="007F51DA"/>
    <w:rsid w:val="00806128"/>
    <w:rsid w:val="0085188F"/>
    <w:rsid w:val="0086030C"/>
    <w:rsid w:val="008631DA"/>
    <w:rsid w:val="008653DA"/>
    <w:rsid w:val="00880C4F"/>
    <w:rsid w:val="00882486"/>
    <w:rsid w:val="00891597"/>
    <w:rsid w:val="00894506"/>
    <w:rsid w:val="008A46BC"/>
    <w:rsid w:val="008C151A"/>
    <w:rsid w:val="008D0059"/>
    <w:rsid w:val="008D08B7"/>
    <w:rsid w:val="008D1153"/>
    <w:rsid w:val="008E5CAC"/>
    <w:rsid w:val="008E7193"/>
    <w:rsid w:val="008F6D0E"/>
    <w:rsid w:val="00904B6A"/>
    <w:rsid w:val="00912BB3"/>
    <w:rsid w:val="009209DB"/>
    <w:rsid w:val="00930909"/>
    <w:rsid w:val="00932B30"/>
    <w:rsid w:val="00962A93"/>
    <w:rsid w:val="009665CF"/>
    <w:rsid w:val="00987E2D"/>
    <w:rsid w:val="009B6C48"/>
    <w:rsid w:val="009C3CBB"/>
    <w:rsid w:val="00A246F8"/>
    <w:rsid w:val="00A57F88"/>
    <w:rsid w:val="00A60581"/>
    <w:rsid w:val="00A60E88"/>
    <w:rsid w:val="00A74D9B"/>
    <w:rsid w:val="00A87FC9"/>
    <w:rsid w:val="00AA3785"/>
    <w:rsid w:val="00AB0CE6"/>
    <w:rsid w:val="00AC091E"/>
    <w:rsid w:val="00AE0968"/>
    <w:rsid w:val="00AE6A8C"/>
    <w:rsid w:val="00AF7F3C"/>
    <w:rsid w:val="00B11B56"/>
    <w:rsid w:val="00B44C19"/>
    <w:rsid w:val="00B51816"/>
    <w:rsid w:val="00B65277"/>
    <w:rsid w:val="00B8164C"/>
    <w:rsid w:val="00B935E3"/>
    <w:rsid w:val="00BB53B1"/>
    <w:rsid w:val="00BB6DF7"/>
    <w:rsid w:val="00BC2AC7"/>
    <w:rsid w:val="00BC5499"/>
    <w:rsid w:val="00BD2AFE"/>
    <w:rsid w:val="00BE25D4"/>
    <w:rsid w:val="00BE3A90"/>
    <w:rsid w:val="00BF049E"/>
    <w:rsid w:val="00C308B0"/>
    <w:rsid w:val="00C45D79"/>
    <w:rsid w:val="00C524D0"/>
    <w:rsid w:val="00C618AE"/>
    <w:rsid w:val="00C7026B"/>
    <w:rsid w:val="00C81DC8"/>
    <w:rsid w:val="00C87295"/>
    <w:rsid w:val="00C87C76"/>
    <w:rsid w:val="00CB2F36"/>
    <w:rsid w:val="00CD0854"/>
    <w:rsid w:val="00CF36C5"/>
    <w:rsid w:val="00D12036"/>
    <w:rsid w:val="00D16B63"/>
    <w:rsid w:val="00D6462E"/>
    <w:rsid w:val="00D96329"/>
    <w:rsid w:val="00DA3FCA"/>
    <w:rsid w:val="00DA7742"/>
    <w:rsid w:val="00DB3869"/>
    <w:rsid w:val="00DB6F9B"/>
    <w:rsid w:val="00DF1E3D"/>
    <w:rsid w:val="00DF56F7"/>
    <w:rsid w:val="00E02248"/>
    <w:rsid w:val="00E0611B"/>
    <w:rsid w:val="00E12A4D"/>
    <w:rsid w:val="00E74138"/>
    <w:rsid w:val="00EA7859"/>
    <w:rsid w:val="00EB357A"/>
    <w:rsid w:val="00ED4C7F"/>
    <w:rsid w:val="00EE5A1E"/>
    <w:rsid w:val="00F231CC"/>
    <w:rsid w:val="00F27CFD"/>
    <w:rsid w:val="00F432EA"/>
    <w:rsid w:val="00F50A4D"/>
    <w:rsid w:val="00F55A68"/>
    <w:rsid w:val="00F577BA"/>
    <w:rsid w:val="00F7593D"/>
    <w:rsid w:val="00F937F4"/>
    <w:rsid w:val="00FC13A0"/>
    <w:rsid w:val="00FD1111"/>
    <w:rsid w:val="00FF790A"/>
    <w:rsid w:val="00FF7DE0"/>
    <w:rsid w:val="0F05639E"/>
    <w:rsid w:val="10FD9B1E"/>
    <w:rsid w:val="1500219F"/>
    <w:rsid w:val="16044FA4"/>
    <w:rsid w:val="175D62F2"/>
    <w:rsid w:val="2006EA77"/>
    <w:rsid w:val="27F43229"/>
    <w:rsid w:val="30B3646E"/>
    <w:rsid w:val="347252CC"/>
    <w:rsid w:val="40D19A59"/>
    <w:rsid w:val="44E535DE"/>
    <w:rsid w:val="4773E5C4"/>
    <w:rsid w:val="49A10A0E"/>
    <w:rsid w:val="5CE6CCDE"/>
    <w:rsid w:val="62A80756"/>
    <w:rsid w:val="678EB947"/>
    <w:rsid w:val="6836430D"/>
    <w:rsid w:val="70FCCCFD"/>
    <w:rsid w:val="72AE528D"/>
    <w:rsid w:val="74B1BFD9"/>
    <w:rsid w:val="75DFB4DC"/>
    <w:rsid w:val="77AE140A"/>
    <w:rsid w:val="7BBD4DFB"/>
    <w:rsid w:val="7F0B2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3183308"/>
  <w15:chartTrackingRefBased/>
  <w15:docId w15:val="{A289CED1-7422-470F-9272-C3BA923A5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0"/>
      <w:suppressAutoHyphens/>
      <w:textAlignment w:val="baseline"/>
    </w:pPr>
    <w:rPr>
      <w:rFonts w:eastAsia="SimSun"/>
      <w:kern w:val="1"/>
      <w:lang w:eastAsia="zh-CN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  <w:rPr>
      <w:rFonts w:ascii="Arial" w:hAnsi="Arial" w:eastAsia="SimSun" w:cs="Arial"/>
    </w:rPr>
  </w:style>
  <w:style w:type="character" w:styleId="WW8Num3z1" w:customStyle="1">
    <w:name w:val="WW8Num3z1"/>
    <w:rPr>
      <w:rFonts w:ascii="Courier New" w:hAnsi="Courier New" w:cs="Courier New"/>
    </w:rPr>
  </w:style>
  <w:style w:type="character" w:styleId="WW8Num3z2" w:customStyle="1">
    <w:name w:val="WW8Num3z2"/>
    <w:rPr>
      <w:rFonts w:ascii="Wingdings" w:hAnsi="Wingdings" w:cs="Wingdings"/>
    </w:rPr>
  </w:style>
  <w:style w:type="character" w:styleId="WW8Num3z3" w:customStyle="1">
    <w:name w:val="WW8Num3z3"/>
    <w:rPr>
      <w:rFonts w:ascii="Symbol" w:hAnsi="Symbol" w:cs="Symbol"/>
    </w:rPr>
  </w:style>
  <w:style w:type="character" w:styleId="WW8Num4z0" w:customStyle="1">
    <w:name w:val="WW8Num4z0"/>
    <w:rPr>
      <w:rFonts w:ascii="Symbol" w:hAnsi="Symbol" w:cs="Symbol"/>
    </w:rPr>
  </w:style>
  <w:style w:type="character" w:styleId="WW8Num4z1" w:customStyle="1">
    <w:name w:val="WW8Num4z1"/>
    <w:rPr>
      <w:rFonts w:ascii="Courier New" w:hAnsi="Courier New" w:cs="Courier New"/>
    </w:rPr>
  </w:style>
  <w:style w:type="character" w:styleId="WW8Num4z2" w:customStyle="1">
    <w:name w:val="WW8Num4z2"/>
    <w:rPr>
      <w:rFonts w:ascii="Wingdings" w:hAnsi="Wingdings" w:cs="Wingdings"/>
    </w:rPr>
  </w:style>
  <w:style w:type="character" w:styleId="WW8Num5z0" w:customStyle="1">
    <w:name w:val="WW8Num5z0"/>
    <w:rPr>
      <w:rFonts w:ascii="Arial" w:hAnsi="Arial" w:eastAsia="SimSun" w:cs="Arial"/>
    </w:rPr>
  </w:style>
  <w:style w:type="character" w:styleId="WW8Num5z1" w:customStyle="1">
    <w:name w:val="WW8Num5z1"/>
    <w:rPr>
      <w:rFonts w:ascii="Courier New" w:hAnsi="Courier New" w:cs="Courier New"/>
    </w:rPr>
  </w:style>
  <w:style w:type="character" w:styleId="WW8Num5z2" w:customStyle="1">
    <w:name w:val="WW8Num5z2"/>
    <w:rPr>
      <w:rFonts w:ascii="Wingdings" w:hAnsi="Wingdings" w:cs="Wingdings"/>
    </w:rPr>
  </w:style>
  <w:style w:type="character" w:styleId="WW8Num5z3" w:customStyle="1">
    <w:name w:val="WW8Num5z3"/>
    <w:rPr>
      <w:rFonts w:ascii="Symbol" w:hAnsi="Symbol" w:cs="Symbol"/>
    </w:rPr>
  </w:style>
  <w:style w:type="character" w:styleId="WW8Num6z0" w:customStyle="1">
    <w:name w:val="WW8Num6z0"/>
    <w:rPr>
      <w:rFonts w:ascii="OpenSymbol" w:hAnsi="OpenSymbol" w:eastAsia="OpenSymbol" w:cs="OpenSymbol"/>
    </w:rPr>
  </w:style>
  <w:style w:type="character" w:styleId="WW8Num7z0" w:customStyle="1">
    <w:name w:val="WW8Num7z0"/>
    <w:rPr>
      <w:rFonts w:ascii="OpenSymbol" w:hAnsi="OpenSymbol" w:eastAsia="OpenSymbol" w:cs="OpenSymbol"/>
    </w:rPr>
  </w:style>
  <w:style w:type="character" w:styleId="WW8Num8z0" w:customStyle="1">
    <w:name w:val="WW8Num8z0"/>
    <w:rPr>
      <w:rFonts w:ascii="Arial" w:hAnsi="Arial" w:eastAsia="SimSun" w:cs="Arial"/>
    </w:rPr>
  </w:style>
  <w:style w:type="character" w:styleId="WW8Num8z1" w:customStyle="1">
    <w:name w:val="WW8Num8z1"/>
    <w:rPr>
      <w:rFonts w:ascii="Courier New" w:hAnsi="Courier New" w:cs="Courier New"/>
    </w:rPr>
  </w:style>
  <w:style w:type="character" w:styleId="WW8Num8z2" w:customStyle="1">
    <w:name w:val="WW8Num8z2"/>
    <w:rPr>
      <w:rFonts w:ascii="Wingdings" w:hAnsi="Wingdings" w:cs="Wingdings"/>
    </w:rPr>
  </w:style>
  <w:style w:type="character" w:styleId="WW8Num8z3" w:customStyle="1">
    <w:name w:val="WW8Num8z3"/>
    <w:rPr>
      <w:rFonts w:ascii="Symbol" w:hAnsi="Symbol" w:cs="Symbol"/>
    </w:rPr>
  </w:style>
  <w:style w:type="character" w:styleId="WW8Num9z0" w:customStyle="1">
    <w:name w:val="WW8Num9z0"/>
    <w:rPr>
      <w:rFonts w:ascii="OpenSymbol" w:hAnsi="OpenSymbol" w:eastAsia="OpenSymbol" w:cs="OpenSymbol"/>
    </w:rPr>
  </w:style>
  <w:style w:type="character" w:styleId="WW8Num10z0" w:customStyle="1">
    <w:name w:val="WW8Num10z0"/>
    <w:rPr>
      <w:rFonts w:ascii="Arial" w:hAnsi="Arial" w:eastAsia="SimSun" w:cs="Arial"/>
    </w:rPr>
  </w:style>
  <w:style w:type="character" w:styleId="WW8Num10z1" w:customStyle="1">
    <w:name w:val="WW8Num10z1"/>
    <w:rPr>
      <w:rFonts w:ascii="Courier New" w:hAnsi="Courier New" w:cs="Courier New"/>
    </w:rPr>
  </w:style>
  <w:style w:type="character" w:styleId="WW8Num10z2" w:customStyle="1">
    <w:name w:val="WW8Num10z2"/>
    <w:rPr>
      <w:rFonts w:ascii="Wingdings" w:hAnsi="Wingdings" w:cs="Wingdings"/>
    </w:rPr>
  </w:style>
  <w:style w:type="character" w:styleId="WW8Num10z3" w:customStyle="1">
    <w:name w:val="WW8Num10z3"/>
    <w:rPr>
      <w:rFonts w:ascii="Symbol" w:hAnsi="Symbol" w:cs="Symbol"/>
    </w:rPr>
  </w:style>
  <w:style w:type="character" w:styleId="WW8Num11z0" w:customStyle="1">
    <w:name w:val="WW8Num11z0"/>
    <w:rPr>
      <w:rFonts w:ascii="Arial" w:hAnsi="Arial" w:eastAsia="SimSun" w:cs="Arial"/>
    </w:rPr>
  </w:style>
  <w:style w:type="character" w:styleId="WW8Num11z1" w:customStyle="1">
    <w:name w:val="WW8Num11z1"/>
    <w:rPr>
      <w:rFonts w:ascii="Courier New" w:hAnsi="Courier New" w:cs="Courier New"/>
    </w:rPr>
  </w:style>
  <w:style w:type="character" w:styleId="WW8Num11z2" w:customStyle="1">
    <w:name w:val="WW8Num11z2"/>
    <w:rPr>
      <w:rFonts w:ascii="Wingdings" w:hAnsi="Wingdings" w:cs="Wingdings"/>
    </w:rPr>
  </w:style>
  <w:style w:type="character" w:styleId="WW8Num11z3" w:customStyle="1">
    <w:name w:val="WW8Num11z3"/>
    <w:rPr>
      <w:rFonts w:ascii="Symbol" w:hAnsi="Symbol" w:cs="Symbol"/>
    </w:rPr>
  </w:style>
  <w:style w:type="character" w:styleId="WW8Num12z0" w:customStyle="1">
    <w:name w:val="WW8Num12z0"/>
    <w:rPr>
      <w:rFonts w:ascii="OpenSymbol" w:hAnsi="OpenSymbol" w:eastAsia="OpenSymbol" w:cs="OpenSymbol"/>
    </w:rPr>
  </w:style>
  <w:style w:type="character" w:styleId="WW8Num13z0" w:customStyle="1">
    <w:name w:val="WW8Num13z0"/>
    <w:rPr>
      <w:rFonts w:ascii="Arial" w:hAnsi="Arial" w:eastAsia="SimSun" w:cs="Arial"/>
    </w:rPr>
  </w:style>
  <w:style w:type="character" w:styleId="WW8Num13z1" w:customStyle="1">
    <w:name w:val="WW8Num13z1"/>
    <w:rPr>
      <w:rFonts w:ascii="Courier New" w:hAnsi="Courier New" w:cs="Courier New"/>
    </w:rPr>
  </w:style>
  <w:style w:type="character" w:styleId="WW8Num13z2" w:customStyle="1">
    <w:name w:val="WW8Num13z2"/>
    <w:rPr>
      <w:rFonts w:ascii="Wingdings" w:hAnsi="Wingdings" w:cs="Wingdings"/>
    </w:rPr>
  </w:style>
  <w:style w:type="character" w:styleId="WW8Num13z3" w:customStyle="1">
    <w:name w:val="WW8Num13z3"/>
    <w:rPr>
      <w:rFonts w:ascii="Symbol" w:hAnsi="Symbol" w:cs="Symbol"/>
    </w:rPr>
  </w:style>
  <w:style w:type="character" w:styleId="1" w:customStyle="1">
    <w:name w:val="Προεπιλεγμένη γραμματοσειρά1"/>
  </w:style>
  <w:style w:type="character" w:styleId="Internetlink" w:customStyle="1">
    <w:name w:val="Internet link"/>
    <w:rPr>
      <w:color w:val="0000FF"/>
      <w:u w:val="single"/>
    </w:rPr>
  </w:style>
  <w:style w:type="character" w:styleId="Char" w:customStyle="1">
    <w:name w:val="Κεφαλίδα Char"/>
    <w:rPr>
      <w:sz w:val="24"/>
      <w:szCs w:val="24"/>
      <w:lang w:val="el-GR" w:eastAsia="zh-CN"/>
    </w:rPr>
  </w:style>
  <w:style w:type="character" w:styleId="Char0" w:customStyle="1">
    <w:name w:val="Υποσέλιδο Char"/>
    <w:rPr>
      <w:sz w:val="24"/>
      <w:szCs w:val="24"/>
      <w:lang w:val="el-GR" w:eastAsia="zh-CN"/>
    </w:rPr>
  </w:style>
  <w:style w:type="character" w:styleId="Char1" w:customStyle="1">
    <w:name w:val="Κείμενο πλαισίου Char"/>
    <w:rPr>
      <w:rFonts w:ascii="Tahoma" w:hAnsi="Tahoma" w:cs="Tahoma"/>
      <w:sz w:val="16"/>
      <w:szCs w:val="16"/>
      <w:lang w:eastAsia="zh-CN"/>
    </w:rPr>
  </w:style>
  <w:style w:type="character" w:styleId="ListLabel1" w:customStyle="1">
    <w:name w:val="ListLabel 1"/>
    <w:rPr>
      <w:rFonts w:eastAsia="SimSun" w:cs="Arial"/>
    </w:rPr>
  </w:style>
  <w:style w:type="character" w:styleId="ListLabel2" w:customStyle="1">
    <w:name w:val="ListLabel 2"/>
    <w:rPr>
      <w:rFonts w:cs="Courier New"/>
    </w:rPr>
  </w:style>
  <w:style w:type="character" w:styleId="BulletSymbols" w:customStyle="1">
    <w:name w:val="Bullet Symbols"/>
    <w:rPr>
      <w:rFonts w:ascii="OpenSymbol" w:hAnsi="OpenSymbol" w:eastAsia="OpenSymbol" w:cs="OpenSymbol"/>
    </w:rPr>
  </w:style>
  <w:style w:type="character" w:styleId="Char10" w:customStyle="1">
    <w:name w:val="Κεφαλίδα Char1"/>
    <w:basedOn w:val="1"/>
  </w:style>
  <w:style w:type="character" w:styleId="Char11" w:customStyle="1">
    <w:name w:val="Υποσέλιδο Char1"/>
    <w:basedOn w:val="1"/>
  </w:style>
  <w:style w:type="paragraph" w:styleId="a" w:customStyle="1">
    <w:name w:val="Επικεφαλίδα"/>
    <w:basedOn w:val="Normal"/>
    <w:next w:val="BodyText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0" w:customStyle="1">
    <w:name w:val="Ευρετήριο"/>
    <w:basedOn w:val="Normal"/>
    <w:pPr>
      <w:suppressLineNumbers/>
    </w:pPr>
    <w:rPr>
      <w:rFonts w:cs="Arial"/>
    </w:rPr>
  </w:style>
  <w:style w:type="paragraph" w:styleId="Standard" w:customStyle="1">
    <w:name w:val="Standard"/>
    <w:pPr>
      <w:suppressAutoHyphens/>
      <w:textAlignment w:val="baseline"/>
    </w:pPr>
    <w:rPr>
      <w:rFonts w:eastAsia="SimSun"/>
      <w:kern w:val="1"/>
      <w:sz w:val="24"/>
      <w:szCs w:val="24"/>
      <w:lang w:eastAsia="zh-CN"/>
    </w:rPr>
  </w:style>
  <w:style w:type="paragraph" w:styleId="Heading" w:customStyle="1">
    <w:name w:val="Heading"/>
    <w:basedOn w:val="Standard"/>
    <w:next w:val="Textbody"/>
    <w:pPr>
      <w:keepNext/>
      <w:spacing w:before="240" w:after="120"/>
    </w:pPr>
    <w:rPr>
      <w:rFonts w:ascii="Arial" w:hAnsi="Arial" w:eastAsia="Microsoft YaHei" w:cs="Arial Unicode MS"/>
      <w:sz w:val="28"/>
      <w:szCs w:val="28"/>
    </w:rPr>
  </w:style>
  <w:style w:type="paragraph" w:styleId="Textbody" w:customStyle="1">
    <w:name w:val="Text body"/>
    <w:basedOn w:val="Standard"/>
    <w:pPr>
      <w:spacing w:after="120"/>
    </w:pPr>
  </w:style>
  <w:style w:type="paragraph" w:styleId="Caption1" w:customStyle="1">
    <w:name w:val="Caption1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styleId="Index" w:customStyle="1">
    <w:name w:val="Index"/>
    <w:basedOn w:val="Standard"/>
    <w:pPr>
      <w:suppressLineNumbers/>
    </w:pPr>
    <w:rPr>
      <w:rFonts w:cs="Arial Unicode MS"/>
    </w:rPr>
  </w:style>
  <w:style w:type="paragraph" w:styleId="Heading11" w:customStyle="1">
    <w:name w:val="Heading 11"/>
    <w:basedOn w:val="Standard"/>
    <w:next w:val="Textbody"/>
    <w:pPr>
      <w:spacing w:before="100" w:after="100"/>
    </w:pPr>
    <w:rPr>
      <w:b/>
      <w:bCs/>
      <w:sz w:val="48"/>
      <w:szCs w:val="48"/>
    </w:rPr>
  </w:style>
  <w:style w:type="paragraph" w:styleId="10" w:customStyle="1">
    <w:name w:val="Παράγραφος λίστας1"/>
    <w:basedOn w:val="Standard"/>
    <w:uiPriority w:val="99"/>
    <w:qFormat/>
    <w:pPr>
      <w:spacing w:after="160" w:line="254" w:lineRule="auto"/>
      <w:ind w:left="720"/>
    </w:pPr>
    <w:rPr>
      <w:rFonts w:ascii="Calibri" w:hAnsi="Calibri" w:eastAsia="Calibri" w:cs="Calibri"/>
      <w:sz w:val="22"/>
      <w:szCs w:val="22"/>
      <w:lang w:val="en-GB"/>
    </w:rPr>
  </w:style>
  <w:style w:type="paragraph" w:styleId="Header1" w:customStyle="1">
    <w:name w:val="Header1"/>
    <w:basedOn w:val="Standard"/>
    <w:pPr>
      <w:suppressLineNumbers/>
    </w:pPr>
  </w:style>
  <w:style w:type="paragraph" w:styleId="Footer1" w:customStyle="1">
    <w:name w:val="Footer1"/>
    <w:basedOn w:val="Standard"/>
    <w:pPr>
      <w:suppressLineNumbers/>
    </w:pPr>
  </w:style>
  <w:style w:type="paragraph" w:styleId="BalloonText">
    <w:name w:val="Balloon Text"/>
    <w:basedOn w:val="Standard"/>
    <w:rPr>
      <w:rFonts w:ascii="Tahoma" w:hAnsi="Tahoma" w:cs="Tahoma"/>
      <w:sz w:val="16"/>
      <w:szCs w:val="16"/>
    </w:rPr>
  </w:style>
  <w:style w:type="paragraph" w:styleId="TableContents" w:customStyle="1">
    <w:name w:val="Table Contents"/>
    <w:basedOn w:val="Standard"/>
    <w:pPr>
      <w:suppressLineNumbers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a1" w:customStyle="1">
    <w:name w:val="Περιεχόμενα πίνακα"/>
    <w:basedOn w:val="Normal"/>
    <w:pPr>
      <w:suppressLineNumbers/>
    </w:pPr>
  </w:style>
  <w:style w:type="paragraph" w:styleId="a2" w:customStyle="1">
    <w:name w:val="Επικεφαλίδα πίνακα"/>
    <w:basedOn w:val="a1"/>
    <w:pPr>
      <w:jc w:val="center"/>
    </w:pPr>
    <w:rPr>
      <w:b/>
      <w:bCs/>
    </w:rPr>
  </w:style>
  <w:style w:type="paragraph" w:styleId="NormalWeb">
    <w:name w:val="Normal (Web)"/>
    <w:basedOn w:val="Normal"/>
    <w:rsid w:val="007A0D1A"/>
    <w:pPr>
      <w:widowControl/>
      <w:suppressAutoHyphens w:val="0"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character" w:styleId="Strong">
    <w:name w:val="Strong"/>
    <w:qFormat/>
    <w:rsid w:val="007A0D1A"/>
    <w:rPr>
      <w:b/>
      <w:bCs/>
    </w:rPr>
  </w:style>
  <w:style w:type="table" w:styleId="TableGrid">
    <w:name w:val="Table Grid"/>
    <w:basedOn w:val="TableNormal"/>
    <w:uiPriority w:val="39"/>
    <w:rsid w:val="0005217A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on">
    <w:name w:val="Revision"/>
    <w:hidden/>
    <w:uiPriority w:val="99"/>
    <w:semiHidden/>
    <w:rsid w:val="00ED4C7F"/>
    <w:rPr>
      <w:rFonts w:eastAsia="SimSun"/>
      <w:kern w:val="1"/>
      <w:lang w:eastAsia="zh-CN"/>
    </w:rPr>
  </w:style>
  <w:style w:type="paragraph" w:styleId="CommentText">
    <w:name w:val="annotation text"/>
    <w:basedOn w:val="Normal"/>
    <w:link w:val="CommentTextChar"/>
    <w:uiPriority w:val="99"/>
    <w:unhideWhenUsed/>
    <w:rsid w:val="007B6099"/>
    <w:pPr>
      <w:textAlignment w:val="auto"/>
    </w:pPr>
    <w:rPr>
      <w:kern w:val="2"/>
    </w:rPr>
  </w:style>
  <w:style w:type="character" w:styleId="CommentTextChar" w:customStyle="1">
    <w:name w:val="Comment Text Char"/>
    <w:basedOn w:val="DefaultParagraphFont"/>
    <w:link w:val="CommentText"/>
    <w:uiPriority w:val="99"/>
    <w:rsid w:val="007B6099"/>
    <w:rPr>
      <w:rFonts w:eastAsia="SimSun"/>
      <w:kern w:val="2"/>
      <w:lang w:eastAsia="zh-CN"/>
    </w:rPr>
  </w:style>
  <w:style w:type="character" w:styleId="CommentReference">
    <w:name w:val="annotation reference"/>
    <w:uiPriority w:val="99"/>
    <w:semiHidden/>
    <w:unhideWhenUsed/>
    <w:rsid w:val="007B6099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rsid w:val="002A74DB"/>
    <w:pPr>
      <w:widowControl/>
      <w:suppressAutoHyphens w:val="0"/>
      <w:textAlignment w:val="auto"/>
    </w:pPr>
    <w:rPr>
      <w:rFonts w:ascii="Consolas" w:hAnsi="Consolas" w:eastAsia="Calibri"/>
      <w:kern w:val="0"/>
      <w:lang w:eastAsia="en-US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2A74DB"/>
    <w:rPr>
      <w:rFonts w:ascii="Consolas" w:hAnsi="Consolas" w:eastAsia="Calibri"/>
      <w:lang w:eastAsia="en-US"/>
    </w:rPr>
  </w:style>
  <w:style w:type="paragraph" w:styleId="ListParagraph">
    <w:name w:val="List Paragraph"/>
    <w:basedOn w:val="Normal"/>
    <w:uiPriority w:val="34"/>
    <w:qFormat/>
    <w:rsid w:val="003E414F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1EE9"/>
    <w:pPr>
      <w:textAlignment w:val="baseline"/>
    </w:pPr>
    <w:rPr>
      <w:b/>
      <w:bCs/>
      <w:kern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91EE9"/>
    <w:rPr>
      <w:rFonts w:eastAsia="SimSun"/>
      <w:b/>
      <w:bCs/>
      <w:kern w:val="1"/>
      <w:lang w:eastAsia="zh-CN"/>
    </w:rPr>
  </w:style>
  <w:style w:type="character" w:styleId="FooterChar" w:customStyle="1">
    <w:name w:val="Footer Char"/>
    <w:basedOn w:val="DefaultParagraphFont"/>
    <w:link w:val="Footer"/>
    <w:uiPriority w:val="99"/>
    <w:rsid w:val="0046454F"/>
    <w:rPr>
      <w:rFonts w:eastAsia="SimSun"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3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glossaryDocument" Target="glossary/document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C766A2FC845493F9BFFE5BC8848B612"/>
        <w:category>
          <w:name w:val="Γενικά"/>
          <w:gallery w:val="placeholder"/>
        </w:category>
        <w:types>
          <w:type w:val="bbPlcHdr"/>
        </w:types>
        <w:behaviors>
          <w:behavior w:val="content"/>
        </w:behaviors>
        <w:guid w:val="{4E31C489-EB97-49B5-B527-19D1F78D179F}"/>
      </w:docPartPr>
      <w:docPartBody>
        <w:p w:rsidR="00B25958" w:rsidP="00BB53B1" w:rsidRDefault="00BB53B1">
          <w:pPr>
            <w:pStyle w:val="EC766A2FC845493F9BFFE5BC8848B612"/>
          </w:pPr>
          <w:r w:rsidRPr="000064D1">
            <w:rPr>
              <w:rStyle w:val="PlaceholderText"/>
            </w:rPr>
            <w:t>Επιλέξτε ένα στοιχείο.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3B1"/>
    <w:rsid w:val="00002229"/>
    <w:rsid w:val="000D424F"/>
    <w:rsid w:val="000D426D"/>
    <w:rsid w:val="001126E5"/>
    <w:rsid w:val="001B5589"/>
    <w:rsid w:val="0023214A"/>
    <w:rsid w:val="002C6FEF"/>
    <w:rsid w:val="002E17DC"/>
    <w:rsid w:val="00347B91"/>
    <w:rsid w:val="003A6ADA"/>
    <w:rsid w:val="003D09CD"/>
    <w:rsid w:val="005F5353"/>
    <w:rsid w:val="005F64EC"/>
    <w:rsid w:val="00810AF3"/>
    <w:rsid w:val="008A46BC"/>
    <w:rsid w:val="008C151A"/>
    <w:rsid w:val="00960A98"/>
    <w:rsid w:val="00A60E88"/>
    <w:rsid w:val="00A74D9B"/>
    <w:rsid w:val="00B25958"/>
    <w:rsid w:val="00BB53B1"/>
    <w:rsid w:val="00C7026B"/>
    <w:rsid w:val="00D47329"/>
    <w:rsid w:val="00DA3FCA"/>
    <w:rsid w:val="00EB357A"/>
    <w:rsid w:val="00EE5A1E"/>
    <w:rsid w:val="00F464CA"/>
    <w:rsid w:val="00F7593D"/>
    <w:rsid w:val="00FF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B53B1"/>
    <w:rPr>
      <w:color w:val="808080"/>
    </w:rPr>
  </w:style>
  <w:style w:type="paragraph" w:customStyle="1" w:styleId="EC766A2FC845493F9BFFE5BC8848B612">
    <w:name w:val="EC766A2FC845493F9BFFE5BC8848B612"/>
    <w:rsid w:val="00BB53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3"/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b21e8101-1029-48dc-9d33-92bdf86164df">
      <Terms xmlns="http://schemas.microsoft.com/office/infopath/2007/PartnerControls"/>
    </lcf76f155ced4ddcb4097134ff3c332f>
    <TaxCatchAll xmlns="ccdca2c6-f5ac-44a6-92f9-2f08495de65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65628612E93D1244B06C9518096CC766" ma:contentTypeVersion="20" ma:contentTypeDescription="Δημιουργία νέου εγγράφου" ma:contentTypeScope="" ma:versionID="37f4b7348cec3ff7147c2c963a16847c">
  <xsd:schema xmlns:xsd="http://www.w3.org/2001/XMLSchema" xmlns:xs="http://www.w3.org/2001/XMLSchema" xmlns:p="http://schemas.microsoft.com/office/2006/metadata/properties" xmlns:ns1="http://schemas.microsoft.com/sharepoint/v3" xmlns:ns2="b21e8101-1029-48dc-9d33-92bdf86164df" xmlns:ns3="ccdca2c6-f5ac-44a6-92f9-2f08495de659" targetNamespace="http://schemas.microsoft.com/office/2006/metadata/properties" ma:root="true" ma:fieldsID="73f17d009e734791cec0098c5d50c122" ns1:_="" ns2:_="" ns3:_="">
    <xsd:import namespace="http://schemas.microsoft.com/sharepoint/v3"/>
    <xsd:import namespace="b21e8101-1029-48dc-9d33-92bdf86164df"/>
    <xsd:import namespace="ccdca2c6-f5ac-44a6-92f9-2f08495de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e8101-1029-48dc-9d33-92bdf86164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ca2c6-f5ac-44a6-92f9-2f08495d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4dad8be-8546-4006-9978-4074164928dd}" ma:internalName="TaxCatchAll" ma:showField="CatchAllData" ma:web="ccdca2c6-f5ac-44a6-92f9-2f08495de6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B69F6A-8A8D-45FF-B30C-C637D9B254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88D84E-FBF5-4FD8-993D-CC541D36B1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1e8101-1029-48dc-9d33-92bdf86164df"/>
    <ds:schemaRef ds:uri="ccdca2c6-f5ac-44a6-92f9-2f08495de659"/>
  </ds:schemaRefs>
</ds:datastoreItem>
</file>

<file path=customXml/itemProps3.xml><?xml version="1.0" encoding="utf-8"?>
<ds:datastoreItem xmlns:ds="http://schemas.openxmlformats.org/officeDocument/2006/customXml" ds:itemID="{28FDA3D9-33BA-41D7-B526-5F3773B442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21e8101-1029-48dc-9d33-92bdf86164df"/>
    <ds:schemaRef ds:uri="ccdca2c6-f5ac-44a6-92f9-2f08495de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ΙΑΤΡΙΚΗ ΚΑΙ ΨΥΧΟΚΟΙΝΩΝΙΚΗ ΦΟΡΜΑ ΑΞΙΟΛΟΓΗΣΗΣ ΕΥΑΛΩΤΟΤΗΤΑΣ</dc:title>
  <dc:subject/>
  <dc:creator>philos</dc:creator>
  <keywords/>
  <lastModifiedBy>Αικατερίνη Μπαντόγια</lastModifiedBy>
  <revision>13</revision>
  <lastPrinted>2018-07-24T23:26:00.0000000Z</lastPrinted>
  <dcterms:created xsi:type="dcterms:W3CDTF">2026-02-02T19:28:00.0000000Z</dcterms:created>
  <dcterms:modified xsi:type="dcterms:W3CDTF">2026-05-29T09:18:58.7943867Z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56817d55e867f58bc6a86860b2aafd11b0acc4c19a46d08c783e4cf51089da63</vt:lpwstr>
  </property>
  <property fmtid="{D5CDD505-2E9C-101B-9397-08002B2CF9AE}" pid="9" name="ContentTypeId">
    <vt:lpwstr>0x01010065628612E93D1244B06C9518096CC766</vt:lpwstr>
  </property>
  <property fmtid="{D5CDD505-2E9C-101B-9397-08002B2CF9AE}" pid="10" name="MediaServiceImageTags">
    <vt:lpwstr/>
  </property>
</Properties>
</file>